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BE0AAA" w:rsidRDefault="00BE0AAA" w:rsidP="00BE0AAA">
      <w:pPr>
        <w:jc w:val="center"/>
        <w:rPr>
          <w:b/>
          <w:sz w:val="22"/>
          <w:szCs w:val="22"/>
        </w:rPr>
      </w:pPr>
      <w:r w:rsidRPr="00BE0AAA">
        <w:rPr>
          <w:b/>
          <w:sz w:val="22"/>
          <w:szCs w:val="22"/>
        </w:rPr>
        <w:t>ПРОЕКТ ДОГОВОРА ПОДРЯДА</w:t>
      </w:r>
    </w:p>
    <w:p w:rsidR="00BE0AAA" w:rsidRPr="00BE0AAA" w:rsidRDefault="00BE0AAA" w:rsidP="00BE0AAA">
      <w:pPr>
        <w:jc w:val="center"/>
        <w:rPr>
          <w:sz w:val="22"/>
          <w:szCs w:val="22"/>
        </w:rPr>
      </w:pPr>
    </w:p>
    <w:p w:rsidR="00BE0AAA" w:rsidRPr="00BE0AAA" w:rsidRDefault="00BE0AAA" w:rsidP="00BE0AAA">
      <w:pPr>
        <w:jc w:val="center"/>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r>
      <w:r w:rsidRPr="00BE0AAA">
        <w:rPr>
          <w:sz w:val="22"/>
          <w:szCs w:val="22"/>
        </w:rPr>
        <w:tab/>
        <w:t>«____»__________201</w:t>
      </w:r>
      <w:r w:rsidR="00361BCB">
        <w:rPr>
          <w:sz w:val="22"/>
          <w:szCs w:val="22"/>
        </w:rPr>
        <w:t>9</w:t>
      </w:r>
    </w:p>
    <w:p w:rsidR="00BE0AAA" w:rsidRPr="00BE0AAA" w:rsidRDefault="00BE0AAA" w:rsidP="00BE0AAA">
      <w:pPr>
        <w:tabs>
          <w:tab w:val="left" w:pos="1418"/>
        </w:tabs>
        <w:rPr>
          <w:b/>
          <w:sz w:val="22"/>
          <w:szCs w:val="22"/>
        </w:rPr>
      </w:pPr>
    </w:p>
    <w:p w:rsidR="00BE0AAA" w:rsidRDefault="00595A3E" w:rsidP="00BE0AAA">
      <w:pPr>
        <w:widowControl w:val="0"/>
        <w:tabs>
          <w:tab w:val="left" w:pos="1418"/>
        </w:tabs>
        <w:autoSpaceDE w:val="0"/>
        <w:ind w:firstLine="709"/>
        <w:rPr>
          <w:sz w:val="22"/>
          <w:szCs w:val="22"/>
        </w:rPr>
      </w:pPr>
      <w:proofErr w:type="gramStart"/>
      <w:r w:rsidRPr="00E90E84">
        <w:rPr>
          <w:color w:val="000000"/>
          <w:sz w:val="22"/>
          <w:szCs w:val="22"/>
          <w:shd w:val="clear" w:color="auto" w:fill="FFFFFF"/>
        </w:rPr>
        <w:t>Общество с ограниченной ответственностью «УК «Сибирский Стандарт»</w:t>
      </w:r>
      <w:r>
        <w:rPr>
          <w:color w:val="000000"/>
          <w:sz w:val="22"/>
          <w:szCs w:val="22"/>
          <w:shd w:val="clear" w:color="auto" w:fill="FFFFFF"/>
        </w:rPr>
        <w:t xml:space="preserve">, </w:t>
      </w:r>
      <w:r w:rsidR="00361BCB" w:rsidRPr="00AF75AB">
        <w:rPr>
          <w:sz w:val="22"/>
          <w:szCs w:val="22"/>
        </w:rPr>
        <w:t xml:space="preserve">именуемое в дальнейшем </w:t>
      </w:r>
      <w:r w:rsidR="00361BCB" w:rsidRPr="00AF75AB">
        <w:rPr>
          <w:b/>
          <w:sz w:val="22"/>
          <w:szCs w:val="22"/>
        </w:rPr>
        <w:t>«Заказчик»</w:t>
      </w:r>
      <w:r w:rsidR="00361BCB" w:rsidRPr="00AF75AB">
        <w:rPr>
          <w:sz w:val="22"/>
          <w:szCs w:val="22"/>
        </w:rPr>
        <w:t xml:space="preserve">, </w:t>
      </w:r>
      <w:r w:rsidR="00361BCB" w:rsidRPr="00595A3E">
        <w:rPr>
          <w:sz w:val="22"/>
          <w:szCs w:val="22"/>
        </w:rPr>
        <w:t xml:space="preserve">в лице </w:t>
      </w:r>
      <w:r w:rsidR="00D37383" w:rsidRPr="00595A3E">
        <w:rPr>
          <w:rFonts w:eastAsia="Calibri"/>
          <w:sz w:val="22"/>
          <w:szCs w:val="22"/>
        </w:rPr>
        <w:t xml:space="preserve">директора </w:t>
      </w:r>
      <w:r w:rsidRPr="00595A3E">
        <w:rPr>
          <w:rFonts w:eastAsia="Calibri"/>
          <w:sz w:val="22"/>
          <w:szCs w:val="22"/>
        </w:rPr>
        <w:t>Седова Фёдора Евгеньевича</w:t>
      </w:r>
      <w:r w:rsidR="005F65E8" w:rsidRPr="00595A3E">
        <w:rPr>
          <w:rFonts w:eastAsia="Calibri"/>
          <w:sz w:val="22"/>
          <w:szCs w:val="22"/>
        </w:rPr>
        <w:t>, действующего</w:t>
      </w:r>
      <w:r w:rsidR="005F65E8" w:rsidRPr="005F65E8">
        <w:rPr>
          <w:rFonts w:eastAsia="Calibri"/>
          <w:sz w:val="22"/>
          <w:szCs w:val="22"/>
        </w:rPr>
        <w:t xml:space="preserve"> на основании Устава</w:t>
      </w:r>
      <w:r w:rsidR="00BE0AAA" w:rsidRPr="005F65E8">
        <w:rPr>
          <w:sz w:val="22"/>
          <w:szCs w:val="22"/>
        </w:rPr>
        <w:t>,</w:t>
      </w:r>
      <w:r w:rsidR="00BE0AAA" w:rsidRPr="00BE0AAA">
        <w:rPr>
          <w:sz w:val="22"/>
          <w:szCs w:val="22"/>
        </w:rPr>
        <w:t xml:space="preserve"> с одной стороны, и ____________________________, именуем____ в дальнейшем </w:t>
      </w:r>
      <w:r w:rsidR="00BE0AAA" w:rsidRPr="00BE0AAA">
        <w:rPr>
          <w:b/>
          <w:sz w:val="22"/>
          <w:szCs w:val="22"/>
        </w:rPr>
        <w:t>«Подрядчик»,</w:t>
      </w:r>
      <w:r w:rsidR="00BE0AAA" w:rsidRPr="00BE0AAA">
        <w:rPr>
          <w:sz w:val="22"/>
          <w:szCs w:val="22"/>
        </w:rPr>
        <w:t xml:space="preserve"> в лице ______________, </w:t>
      </w:r>
      <w:proofErr w:type="spellStart"/>
      <w:r w:rsidR="00BE0AAA" w:rsidRPr="00BE0AAA">
        <w:rPr>
          <w:sz w:val="22"/>
          <w:szCs w:val="22"/>
        </w:rPr>
        <w:t>действующ</w:t>
      </w:r>
      <w:proofErr w:type="spellEnd"/>
      <w:r w:rsidR="00BE0AAA" w:rsidRPr="00BE0AAA">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пр</w:t>
      </w:r>
      <w:r w:rsidR="00283B45">
        <w:rPr>
          <w:sz w:val="22"/>
          <w:szCs w:val="22"/>
        </w:rPr>
        <w:t xml:space="preserve">и проведении </w:t>
      </w:r>
      <w:r w:rsidR="00283B45" w:rsidRPr="00283B45">
        <w:rPr>
          <w:sz w:val="22"/>
          <w:szCs w:val="22"/>
        </w:rPr>
        <w:t>отбора подрядных организаций</w:t>
      </w:r>
      <w:r w:rsidR="00BE0AAA" w:rsidRPr="00BE0AAA">
        <w:rPr>
          <w:sz w:val="22"/>
          <w:szCs w:val="22"/>
        </w:rPr>
        <w:t xml:space="preserve"> (п</w:t>
      </w:r>
      <w:r w:rsidR="00283B45">
        <w:rPr>
          <w:sz w:val="22"/>
          <w:szCs w:val="22"/>
        </w:rPr>
        <w:t>ротокол ______</w:t>
      </w:r>
      <w:r w:rsidR="00BE0AAA" w:rsidRPr="00BE0AAA">
        <w:rPr>
          <w:sz w:val="22"/>
          <w:szCs w:val="22"/>
        </w:rPr>
        <w:t>) заключили настоящий</w:t>
      </w:r>
      <w:proofErr w:type="gramEnd"/>
      <w:r w:rsidR="00BE0AAA" w:rsidRPr="00BE0AAA">
        <w:rPr>
          <w:sz w:val="22"/>
          <w:szCs w:val="22"/>
        </w:rPr>
        <w:t xml:space="preserve"> договор подряда (далее – Договор) о нижеследующем:</w:t>
      </w:r>
    </w:p>
    <w:p w:rsidR="00283B45" w:rsidRPr="00BE0AAA" w:rsidRDefault="00283B45" w:rsidP="00BE0AAA">
      <w:pPr>
        <w:widowControl w:val="0"/>
        <w:tabs>
          <w:tab w:val="left" w:pos="1418"/>
        </w:tabs>
        <w:autoSpaceDE w:val="0"/>
        <w:ind w:firstLine="709"/>
        <w:rPr>
          <w:sz w:val="22"/>
          <w:szCs w:val="22"/>
        </w:rPr>
      </w:pPr>
    </w:p>
    <w:p w:rsidR="00BE0AAA" w:rsidRPr="00283B45" w:rsidRDefault="00BE0AAA" w:rsidP="00BE0AAA">
      <w:pPr>
        <w:widowControl w:val="0"/>
        <w:tabs>
          <w:tab w:val="left" w:pos="1418"/>
        </w:tabs>
        <w:autoSpaceDE w:val="0"/>
        <w:jc w:val="center"/>
        <w:rPr>
          <w:b/>
          <w:sz w:val="22"/>
          <w:szCs w:val="22"/>
        </w:rPr>
      </w:pPr>
      <w:r w:rsidRPr="00283B45">
        <w:rPr>
          <w:b/>
          <w:sz w:val="22"/>
          <w:szCs w:val="22"/>
        </w:rPr>
        <w:t>1. Предмет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1.1. </w:t>
      </w:r>
      <w:proofErr w:type="gramStart"/>
      <w:r w:rsidRPr="00BE0AAA">
        <w:rPr>
          <w:sz w:val="22"/>
          <w:szCs w:val="22"/>
        </w:rPr>
        <w:t xml:space="preserve">Подрядчик обязуется для Заказчика выполнить работы </w:t>
      </w:r>
      <w:r w:rsidR="00E43E6C" w:rsidRPr="00E43E6C">
        <w:rPr>
          <w:sz w:val="22"/>
          <w:szCs w:val="22"/>
        </w:rPr>
        <w:t xml:space="preserve">по благоустройству дворовой территории многоквартирного дома по ул. </w:t>
      </w:r>
      <w:r w:rsidR="00595A3E">
        <w:rPr>
          <w:sz w:val="22"/>
          <w:szCs w:val="22"/>
        </w:rPr>
        <w:t>Микрорайон</w:t>
      </w:r>
      <w:r w:rsidR="00B81F5D">
        <w:rPr>
          <w:sz w:val="22"/>
          <w:szCs w:val="22"/>
        </w:rPr>
        <w:t>, д. 22</w:t>
      </w:r>
      <w:r w:rsidR="00312FB1">
        <w:rPr>
          <w:sz w:val="22"/>
          <w:szCs w:val="22"/>
        </w:rPr>
        <w:t xml:space="preserve"> </w:t>
      </w:r>
      <w:r w:rsidR="00E43E6C" w:rsidRPr="00E43E6C">
        <w:rPr>
          <w:sz w:val="22"/>
          <w:szCs w:val="22"/>
        </w:rPr>
        <w:t xml:space="preserve"> в городе Бердске Новосибирской области</w:t>
      </w:r>
      <w:r w:rsidRPr="00BE0AAA">
        <w:rPr>
          <w:sz w:val="22"/>
          <w:szCs w:val="22"/>
        </w:rPr>
        <w:t xml:space="preserve"> (далее – Работы) в соответс</w:t>
      </w:r>
      <w:r w:rsidR="00283B45">
        <w:rPr>
          <w:sz w:val="22"/>
          <w:szCs w:val="22"/>
        </w:rPr>
        <w:t>твии с Техническим заданием</w:t>
      </w:r>
      <w:r w:rsidRPr="00BE0AAA">
        <w:rPr>
          <w:sz w:val="22"/>
          <w:szCs w:val="22"/>
        </w:rPr>
        <w:t xml:space="preserve"> (приложение № 1 к Договору),</w:t>
      </w:r>
      <w:r w:rsidR="00283B45">
        <w:rPr>
          <w:sz w:val="22"/>
          <w:szCs w:val="22"/>
        </w:rPr>
        <w:t xml:space="preserve"> локально сметным расчетом (приложение № 3</w:t>
      </w:r>
      <w:r w:rsidR="00283B45" w:rsidRPr="00BE0AAA">
        <w:rPr>
          <w:sz w:val="22"/>
          <w:szCs w:val="22"/>
        </w:rPr>
        <w:t xml:space="preserve"> к Договору)</w:t>
      </w:r>
      <w:r w:rsidR="00283B45">
        <w:rPr>
          <w:sz w:val="22"/>
          <w:szCs w:val="22"/>
        </w:rPr>
        <w:t>,</w:t>
      </w:r>
      <w:r w:rsidRPr="00BE0AAA">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w:t>
      </w:r>
      <w:proofErr w:type="gramEnd"/>
      <w:r w:rsidRPr="00BE0AAA">
        <w:rPr>
          <w:sz w:val="22"/>
          <w:szCs w:val="22"/>
        </w:rPr>
        <w:t xml:space="preserve">, </w:t>
      </w:r>
      <w:proofErr w:type="gramStart"/>
      <w:r w:rsidRPr="00BE0AAA">
        <w:rPr>
          <w:sz w:val="22"/>
          <w:szCs w:val="22"/>
        </w:rPr>
        <w:t>предусмотренных</w:t>
      </w:r>
      <w:proofErr w:type="gramEnd"/>
      <w:r w:rsidRPr="00BE0AAA">
        <w:rPr>
          <w:sz w:val="22"/>
          <w:szCs w:val="22"/>
        </w:rPr>
        <w:t xml:space="preserve"> Договором.</w:t>
      </w:r>
    </w:p>
    <w:p w:rsidR="00BE0AAA" w:rsidRPr="005707DE" w:rsidRDefault="00BE0AAA" w:rsidP="00BE0AAA">
      <w:pPr>
        <w:widowControl w:val="0"/>
        <w:autoSpaceDE w:val="0"/>
        <w:ind w:firstLine="709"/>
        <w:rPr>
          <w:sz w:val="22"/>
          <w:szCs w:val="22"/>
        </w:rPr>
      </w:pPr>
      <w:r w:rsidRPr="00BE0AAA">
        <w:rPr>
          <w:sz w:val="22"/>
          <w:szCs w:val="22"/>
        </w:rPr>
        <w:t xml:space="preserve">1.2. Выполнение </w:t>
      </w:r>
      <w:r w:rsidRPr="005707DE">
        <w:rPr>
          <w:sz w:val="22"/>
          <w:szCs w:val="22"/>
        </w:rPr>
        <w:t>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Default="00BE0AAA" w:rsidP="00BE0AAA">
      <w:pPr>
        <w:widowControl w:val="0"/>
        <w:tabs>
          <w:tab w:val="left" w:pos="1418"/>
        </w:tabs>
        <w:autoSpaceDE w:val="0"/>
        <w:ind w:firstLine="709"/>
        <w:rPr>
          <w:sz w:val="22"/>
          <w:szCs w:val="22"/>
        </w:rPr>
      </w:pPr>
      <w:r w:rsidRPr="005707DE">
        <w:rPr>
          <w:bCs/>
          <w:sz w:val="22"/>
          <w:szCs w:val="22"/>
        </w:rPr>
        <w:t xml:space="preserve">1.3. </w:t>
      </w:r>
      <w:r w:rsidRPr="005707DE">
        <w:rPr>
          <w:sz w:val="22"/>
          <w:szCs w:val="22"/>
        </w:rPr>
        <w:t xml:space="preserve">Выполнение Работ </w:t>
      </w:r>
      <w:r w:rsidR="0056168F" w:rsidRPr="005707DE">
        <w:rPr>
          <w:sz w:val="22"/>
          <w:szCs w:val="22"/>
        </w:rPr>
        <w:t xml:space="preserve">осуществляется </w:t>
      </w:r>
      <w:r w:rsidRPr="005707DE">
        <w:rPr>
          <w:bCs/>
          <w:sz w:val="22"/>
          <w:szCs w:val="22"/>
        </w:rPr>
        <w:t xml:space="preserve">в рамках мероприятий </w:t>
      </w:r>
      <w:r w:rsidRPr="005707DE">
        <w:rPr>
          <w:sz w:val="22"/>
          <w:szCs w:val="22"/>
        </w:rPr>
        <w:t>муниципальной программы «Формирование современной среды города Бердска на 2018 - 202</w:t>
      </w:r>
      <w:r w:rsidR="005707DE" w:rsidRPr="005707DE">
        <w:rPr>
          <w:sz w:val="22"/>
          <w:szCs w:val="22"/>
        </w:rPr>
        <w:t>4</w:t>
      </w:r>
      <w:r w:rsidRPr="005707DE">
        <w:rPr>
          <w:sz w:val="22"/>
          <w:szCs w:val="22"/>
        </w:rPr>
        <w:t xml:space="preserve"> годы», утвержденной постановлением администрации города Бердска от 26.03.2018 №740.</w:t>
      </w:r>
    </w:p>
    <w:p w:rsidR="00030932" w:rsidRPr="00BE0AAA" w:rsidRDefault="00030932" w:rsidP="00BE0AAA">
      <w:pPr>
        <w:widowControl w:val="0"/>
        <w:tabs>
          <w:tab w:val="left" w:pos="1418"/>
        </w:tabs>
        <w:autoSpaceDE w:val="0"/>
        <w:ind w:firstLine="709"/>
        <w:rPr>
          <w:sz w:val="22"/>
          <w:szCs w:val="22"/>
        </w:rPr>
      </w:pPr>
    </w:p>
    <w:p w:rsidR="00BE0AAA" w:rsidRPr="00030932" w:rsidRDefault="00BE0AAA" w:rsidP="00BE0AAA">
      <w:pPr>
        <w:widowControl w:val="0"/>
        <w:tabs>
          <w:tab w:val="left" w:pos="1418"/>
        </w:tabs>
        <w:autoSpaceDE w:val="0"/>
        <w:jc w:val="center"/>
        <w:rPr>
          <w:b/>
          <w:sz w:val="22"/>
          <w:szCs w:val="22"/>
        </w:rPr>
      </w:pPr>
      <w:r w:rsidRPr="00030932">
        <w:rPr>
          <w:b/>
          <w:sz w:val="22"/>
          <w:szCs w:val="22"/>
        </w:rPr>
        <w:t>2. Цена Договора и порядок расчетов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u w:val="single"/>
        </w:rPr>
      </w:pPr>
      <w:r w:rsidRPr="00BE0AAA">
        <w:rPr>
          <w:sz w:val="22"/>
          <w:szCs w:val="22"/>
        </w:rPr>
        <w:t>2.1. Цена Договора составляет</w:t>
      </w:r>
      <w:proofErr w:type="gramStart"/>
      <w:r w:rsidRPr="00BE0AAA">
        <w:rPr>
          <w:sz w:val="22"/>
          <w:szCs w:val="22"/>
        </w:rPr>
        <w:t xml:space="preserve"> ________ (___) </w:t>
      </w:r>
      <w:proofErr w:type="gramEnd"/>
      <w:r w:rsidRPr="00BE0AAA">
        <w:rPr>
          <w:sz w:val="22"/>
          <w:szCs w:val="22"/>
        </w:rPr>
        <w:t xml:space="preserve">рублей,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без НДС:</w:t>
      </w:r>
    </w:p>
    <w:p w:rsidR="00BE0AAA" w:rsidRPr="00BE0AAA" w:rsidRDefault="00BE0AAA" w:rsidP="00BE0AAA">
      <w:pPr>
        <w:widowControl w:val="0"/>
        <w:tabs>
          <w:tab w:val="left" w:pos="1418"/>
        </w:tabs>
        <w:autoSpaceDE w:val="0"/>
        <w:ind w:firstLine="709"/>
        <w:rPr>
          <w:sz w:val="22"/>
          <w:szCs w:val="22"/>
        </w:rPr>
      </w:pPr>
      <w:r w:rsidRPr="00BE0AAA">
        <w:rPr>
          <w:sz w:val="22"/>
          <w:szCs w:val="22"/>
        </w:rPr>
        <w:t>НДС не предусмотрен на основании _________________________________.</w:t>
      </w:r>
    </w:p>
    <w:p w:rsidR="00BE0AAA" w:rsidRPr="00BE0AAA" w:rsidRDefault="00BE0AAA" w:rsidP="00BE0AAA">
      <w:pPr>
        <w:widowControl w:val="0"/>
        <w:tabs>
          <w:tab w:val="left" w:pos="1418"/>
        </w:tabs>
        <w:autoSpaceDE w:val="0"/>
        <w:ind w:firstLine="709"/>
        <w:rPr>
          <w:sz w:val="22"/>
          <w:szCs w:val="22"/>
        </w:rPr>
      </w:pPr>
      <w:r w:rsidRPr="00BE0AAA">
        <w:rPr>
          <w:sz w:val="22"/>
          <w:szCs w:val="22"/>
        </w:rPr>
        <w:t>с НДС:</w:t>
      </w:r>
    </w:p>
    <w:p w:rsidR="00BE0AAA" w:rsidRPr="00BE0AAA" w:rsidRDefault="00BE0AAA" w:rsidP="00BE0AAA">
      <w:pPr>
        <w:widowControl w:val="0"/>
        <w:shd w:val="clear" w:color="auto" w:fill="FFFFFF"/>
        <w:ind w:firstLine="720"/>
        <w:rPr>
          <w:sz w:val="22"/>
          <w:szCs w:val="22"/>
        </w:rPr>
      </w:pPr>
      <w:r w:rsidRPr="00BE0AAA">
        <w:rPr>
          <w:sz w:val="22"/>
          <w:szCs w:val="22"/>
        </w:rPr>
        <w:t>в том числе НДС – _____% (___ процентов</w:t>
      </w:r>
      <w:proofErr w:type="gramStart"/>
      <w:r w:rsidRPr="00BE0AAA">
        <w:rPr>
          <w:sz w:val="22"/>
          <w:szCs w:val="22"/>
        </w:rPr>
        <w:t xml:space="preserve">), _______ (___) </w:t>
      </w:r>
      <w:proofErr w:type="gramEnd"/>
      <w:r w:rsidRPr="00BE0AAA">
        <w:rPr>
          <w:sz w:val="22"/>
          <w:szCs w:val="22"/>
        </w:rPr>
        <w:t>рубл</w:t>
      </w:r>
      <w:r w:rsidR="00030932">
        <w:rPr>
          <w:sz w:val="22"/>
          <w:szCs w:val="22"/>
        </w:rPr>
        <w:t>ей (далее – цена Договора).</w:t>
      </w:r>
    </w:p>
    <w:p w:rsidR="00BE0AAA" w:rsidRPr="00BE0AAA" w:rsidRDefault="00BE0AAA" w:rsidP="00BE0AAA">
      <w:pPr>
        <w:widowControl w:val="0"/>
        <w:shd w:val="clear" w:color="auto" w:fill="FFFFFF"/>
        <w:tabs>
          <w:tab w:val="left" w:pos="1418"/>
        </w:tabs>
        <w:ind w:firstLine="709"/>
        <w:rPr>
          <w:sz w:val="22"/>
          <w:szCs w:val="22"/>
        </w:rPr>
      </w:pPr>
      <w:r w:rsidRPr="00BE0AAA">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BE0AAA">
        <w:rPr>
          <w:bCs/>
          <w:sz w:val="22"/>
          <w:szCs w:val="22"/>
        </w:rPr>
        <w:t xml:space="preserve"> в соответствии с требованиями законодательства РФ, </w:t>
      </w:r>
      <w:r w:rsidRPr="00BE0AAA">
        <w:rPr>
          <w:sz w:val="22"/>
          <w:szCs w:val="22"/>
        </w:rPr>
        <w:t>транспортные расходы, накладные расходы и иные затраты, связанные с выполнением Договора.</w:t>
      </w:r>
    </w:p>
    <w:p w:rsidR="00BE0AAA" w:rsidRPr="00BE0AAA" w:rsidRDefault="00BE0AAA" w:rsidP="00BE0AAA">
      <w:pPr>
        <w:tabs>
          <w:tab w:val="left" w:pos="1418"/>
        </w:tabs>
        <w:autoSpaceDE w:val="0"/>
        <w:autoSpaceDN w:val="0"/>
        <w:ind w:firstLine="709"/>
        <w:rPr>
          <w:sz w:val="22"/>
          <w:szCs w:val="22"/>
        </w:rPr>
      </w:pPr>
      <w:r w:rsidRPr="00BE0AAA">
        <w:rPr>
          <w:sz w:val="22"/>
          <w:szCs w:val="22"/>
        </w:rPr>
        <w:t>2.3. </w:t>
      </w:r>
      <w:proofErr w:type="gramStart"/>
      <w:r w:rsidRPr="00BE0AAA">
        <w:rPr>
          <w:sz w:val="22"/>
          <w:szCs w:val="22"/>
        </w:rPr>
        <w:t>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w:t>
      </w:r>
      <w:proofErr w:type="gramEnd"/>
      <w:r w:rsidRPr="00BE0AAA">
        <w:rPr>
          <w:sz w:val="22"/>
          <w:szCs w:val="22"/>
        </w:rPr>
        <w:t xml:space="preserve"> области. </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 xml:space="preserve">2.4. </w:t>
      </w:r>
      <w:proofErr w:type="gramStart"/>
      <w:r w:rsidRPr="00BE0AAA">
        <w:rPr>
          <w:sz w:val="22"/>
          <w:szCs w:val="22"/>
        </w:rPr>
        <w:t>Оплата производится Заказчиком на расчетный счет Подрядчика, указанный в Договоре, после выполнен</w:t>
      </w:r>
      <w:r w:rsidR="00030932">
        <w:rPr>
          <w:sz w:val="22"/>
          <w:szCs w:val="22"/>
        </w:rPr>
        <w:t>ия последним всего объема Работ с</w:t>
      </w:r>
      <w:r w:rsidRPr="00BE0AAA">
        <w:rPr>
          <w:sz w:val="22"/>
          <w:szCs w:val="22"/>
        </w:rPr>
        <w:t xml:space="preserve"> даты представления счета, 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 Ра</w:t>
      </w:r>
      <w:r w:rsidR="00030932">
        <w:rPr>
          <w:sz w:val="22"/>
          <w:szCs w:val="22"/>
        </w:rPr>
        <w:t>бот</w:t>
      </w:r>
      <w:r w:rsidRPr="00BE0AAA">
        <w:rPr>
          <w:sz w:val="22"/>
          <w:szCs w:val="22"/>
        </w:rPr>
        <w:t>.</w:t>
      </w:r>
      <w:proofErr w:type="gramEnd"/>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Оплата производится в течение 10 рабочих дней после поступления субсидий на расчетный счет Заказчика.</w:t>
      </w:r>
    </w:p>
    <w:p w:rsidR="00BE0AAA" w:rsidRPr="00BE0AAA" w:rsidRDefault="00BE0AAA" w:rsidP="00BE0AAA">
      <w:pPr>
        <w:widowControl w:val="0"/>
        <w:autoSpaceDE w:val="0"/>
        <w:autoSpaceDN w:val="0"/>
        <w:adjustRightInd w:val="0"/>
        <w:ind w:firstLine="709"/>
        <w:outlineLvl w:val="0"/>
        <w:rPr>
          <w:sz w:val="22"/>
          <w:szCs w:val="22"/>
        </w:rPr>
      </w:pPr>
      <w:r w:rsidRPr="00BE0AAA">
        <w:rPr>
          <w:sz w:val="22"/>
          <w:szCs w:val="22"/>
        </w:rPr>
        <w:t>Обязательства Заказчика по оплате цены Договора считаются исполненными с момента списания денежных сре</w:t>
      </w:r>
      <w:proofErr w:type="gramStart"/>
      <w:r w:rsidRPr="00BE0AAA">
        <w:rPr>
          <w:sz w:val="22"/>
          <w:szCs w:val="22"/>
        </w:rPr>
        <w:t>дств в р</w:t>
      </w:r>
      <w:proofErr w:type="gramEnd"/>
      <w:r w:rsidRPr="00BE0AAA">
        <w:rPr>
          <w:sz w:val="22"/>
          <w:szCs w:val="22"/>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BE0AAA" w:rsidRPr="00BE0AAA" w:rsidRDefault="00BE0AAA" w:rsidP="00BE0AAA">
      <w:pPr>
        <w:widowControl w:val="0"/>
        <w:autoSpaceDE w:val="0"/>
        <w:autoSpaceDN w:val="0"/>
        <w:adjustRightInd w:val="0"/>
        <w:ind w:firstLine="709"/>
        <w:outlineLvl w:val="0"/>
        <w:rPr>
          <w:sz w:val="22"/>
          <w:szCs w:val="22"/>
        </w:rPr>
      </w:pPr>
    </w:p>
    <w:p w:rsidR="002A34E4" w:rsidRDefault="002A34E4" w:rsidP="00BE0AAA">
      <w:pPr>
        <w:widowControl w:val="0"/>
        <w:tabs>
          <w:tab w:val="left" w:pos="1418"/>
        </w:tabs>
        <w:autoSpaceDE w:val="0"/>
        <w:jc w:val="center"/>
        <w:rPr>
          <w:sz w:val="22"/>
          <w:szCs w:val="22"/>
        </w:rPr>
      </w:pPr>
    </w:p>
    <w:p w:rsidR="00BE0AAA" w:rsidRPr="002A34E4" w:rsidRDefault="00BE0AAA" w:rsidP="00BE0AAA">
      <w:pPr>
        <w:widowControl w:val="0"/>
        <w:tabs>
          <w:tab w:val="left" w:pos="1418"/>
        </w:tabs>
        <w:autoSpaceDE w:val="0"/>
        <w:jc w:val="center"/>
        <w:rPr>
          <w:b/>
          <w:sz w:val="22"/>
          <w:szCs w:val="22"/>
        </w:rPr>
      </w:pPr>
      <w:r w:rsidRPr="002A34E4">
        <w:rPr>
          <w:b/>
          <w:sz w:val="22"/>
          <w:szCs w:val="22"/>
        </w:rPr>
        <w:t>3. Порядок выполнения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BE0AAA" w:rsidRDefault="00BE0AAA" w:rsidP="00BE0AAA">
      <w:pPr>
        <w:tabs>
          <w:tab w:val="left" w:pos="1418"/>
        </w:tabs>
        <w:ind w:firstLine="709"/>
        <w:rPr>
          <w:sz w:val="22"/>
          <w:szCs w:val="22"/>
        </w:rPr>
      </w:pPr>
      <w:r w:rsidRPr="00BE0AAA">
        <w:rPr>
          <w:sz w:val="22"/>
          <w:szCs w:val="22"/>
        </w:rPr>
        <w:t>3.2. </w:t>
      </w:r>
      <w:r w:rsidRPr="00BE0AAA">
        <w:rPr>
          <w:bCs/>
          <w:sz w:val="22"/>
          <w:szCs w:val="22"/>
        </w:rPr>
        <w:t>Место выполнения работ:</w:t>
      </w:r>
      <w:r w:rsidR="00312FB1">
        <w:rPr>
          <w:bCs/>
          <w:sz w:val="22"/>
          <w:szCs w:val="22"/>
        </w:rPr>
        <w:t xml:space="preserve"> </w:t>
      </w:r>
      <w:r w:rsidR="00E43E6C">
        <w:rPr>
          <w:bCs/>
          <w:color w:val="000000"/>
          <w:sz w:val="22"/>
          <w:szCs w:val="22"/>
        </w:rPr>
        <w:t>Новосибирская область,</w:t>
      </w:r>
      <w:r w:rsidR="00E43E6C">
        <w:rPr>
          <w:color w:val="000000"/>
          <w:sz w:val="22"/>
          <w:szCs w:val="22"/>
        </w:rPr>
        <w:t xml:space="preserve"> г. Бердск, дворовая территория многоквартирного дома: ул. </w:t>
      </w:r>
      <w:r w:rsidR="00B81F5D">
        <w:rPr>
          <w:sz w:val="22"/>
          <w:szCs w:val="22"/>
        </w:rPr>
        <w:t>Микрорайон, д. 22</w:t>
      </w:r>
      <w:r w:rsidR="00595A3E">
        <w:rPr>
          <w:sz w:val="22"/>
          <w:szCs w:val="22"/>
        </w:rPr>
        <w:t xml:space="preserve"> </w:t>
      </w:r>
      <w:r w:rsidR="00595A3E" w:rsidRPr="00E43E6C">
        <w:rPr>
          <w:sz w:val="22"/>
          <w:szCs w:val="22"/>
        </w:rPr>
        <w:t xml:space="preserve"> </w:t>
      </w:r>
    </w:p>
    <w:p w:rsidR="00BE0AAA" w:rsidRPr="00BE0AAA" w:rsidRDefault="00BE0AAA" w:rsidP="00BE0AAA">
      <w:pPr>
        <w:shd w:val="clear" w:color="auto" w:fill="FFFFFF"/>
        <w:tabs>
          <w:tab w:val="left" w:pos="1418"/>
        </w:tabs>
        <w:ind w:firstLine="709"/>
        <w:rPr>
          <w:sz w:val="22"/>
          <w:szCs w:val="22"/>
        </w:rPr>
      </w:pPr>
      <w:r w:rsidRPr="00BE0AAA">
        <w:rPr>
          <w:sz w:val="22"/>
          <w:szCs w:val="22"/>
        </w:rPr>
        <w:t xml:space="preserve">3.3. Срок выполнения Работ Подрядчиком по Договору в полном объеме: </w:t>
      </w:r>
    </w:p>
    <w:p w:rsidR="00BE0AAA" w:rsidRPr="00BE0AAA" w:rsidRDefault="00BE0AAA" w:rsidP="00BE0AAA">
      <w:pPr>
        <w:shd w:val="clear" w:color="auto" w:fill="FFFFFF"/>
        <w:tabs>
          <w:tab w:val="left" w:pos="1418"/>
        </w:tabs>
        <w:ind w:firstLine="426"/>
        <w:rPr>
          <w:sz w:val="22"/>
          <w:szCs w:val="22"/>
        </w:rPr>
      </w:pPr>
      <w:r w:rsidRPr="00BE0AAA">
        <w:rPr>
          <w:sz w:val="22"/>
          <w:szCs w:val="22"/>
        </w:rPr>
        <w:t xml:space="preserve">- </w:t>
      </w:r>
      <w:r w:rsidR="009E6BA4" w:rsidRPr="006C3DCB">
        <w:rPr>
          <w:color w:val="000000"/>
          <w:sz w:val="22"/>
          <w:szCs w:val="22"/>
        </w:rPr>
        <w:t>начало производства работ</w:t>
      </w:r>
      <w:r w:rsidR="009E6BA4">
        <w:rPr>
          <w:color w:val="000000"/>
          <w:sz w:val="22"/>
          <w:szCs w:val="22"/>
        </w:rPr>
        <w:t>:</w:t>
      </w:r>
      <w:r w:rsidR="009E6BA4" w:rsidRPr="006C3DCB">
        <w:rPr>
          <w:color w:val="000000"/>
          <w:sz w:val="22"/>
          <w:szCs w:val="22"/>
        </w:rPr>
        <w:t xml:space="preserve"> в течение 5 рабочих дней, </w:t>
      </w:r>
      <w:proofErr w:type="gramStart"/>
      <w:r w:rsidR="009E6BA4" w:rsidRPr="006C3DCB">
        <w:rPr>
          <w:color w:val="000000"/>
          <w:sz w:val="22"/>
          <w:szCs w:val="22"/>
        </w:rPr>
        <w:t>с даты под</w:t>
      </w:r>
      <w:r w:rsidR="009E6BA4">
        <w:rPr>
          <w:color w:val="000000"/>
          <w:sz w:val="22"/>
          <w:szCs w:val="22"/>
        </w:rPr>
        <w:t>писания</w:t>
      </w:r>
      <w:proofErr w:type="gramEnd"/>
      <w:r w:rsidR="009E6BA4">
        <w:rPr>
          <w:color w:val="000000"/>
          <w:sz w:val="22"/>
          <w:szCs w:val="22"/>
        </w:rPr>
        <w:t xml:space="preserve"> договора</w:t>
      </w:r>
      <w:r w:rsidR="009E6BA4" w:rsidRPr="006C3DCB">
        <w:rPr>
          <w:color w:val="000000"/>
          <w:sz w:val="22"/>
          <w:szCs w:val="22"/>
        </w:rPr>
        <w:t>. В случае неблагоприятных погодных условий начало работ согласовать с Заказчиком</w:t>
      </w:r>
    </w:p>
    <w:p w:rsidR="009E6BA4" w:rsidRDefault="00BE0AAA" w:rsidP="009E6BA4">
      <w:pPr>
        <w:shd w:val="clear" w:color="auto" w:fill="FFFFFF"/>
        <w:tabs>
          <w:tab w:val="left" w:pos="1418"/>
        </w:tabs>
        <w:ind w:firstLine="426"/>
        <w:rPr>
          <w:color w:val="000000"/>
          <w:sz w:val="22"/>
          <w:szCs w:val="22"/>
        </w:rPr>
      </w:pPr>
      <w:r w:rsidRPr="00BE0AAA">
        <w:rPr>
          <w:sz w:val="22"/>
          <w:szCs w:val="22"/>
        </w:rPr>
        <w:t>- окончание выполнения работ</w:t>
      </w:r>
      <w:r w:rsidR="009E6BA4">
        <w:rPr>
          <w:sz w:val="22"/>
          <w:szCs w:val="22"/>
        </w:rPr>
        <w:t>:</w:t>
      </w:r>
      <w:r w:rsidR="00312FB1">
        <w:rPr>
          <w:sz w:val="22"/>
          <w:szCs w:val="22"/>
        </w:rPr>
        <w:t xml:space="preserve"> </w:t>
      </w:r>
      <w:proofErr w:type="gramStart"/>
      <w:r w:rsidR="00E43E6C">
        <w:rPr>
          <w:color w:val="000000"/>
          <w:sz w:val="22"/>
          <w:szCs w:val="22"/>
        </w:rPr>
        <w:t>с даты подписания</w:t>
      </w:r>
      <w:proofErr w:type="gramEnd"/>
      <w:r w:rsidR="00E43E6C">
        <w:rPr>
          <w:color w:val="000000"/>
          <w:sz w:val="22"/>
          <w:szCs w:val="22"/>
        </w:rPr>
        <w:t xml:space="preserve"> договора до </w:t>
      </w:r>
      <w:r w:rsidR="00312FB1">
        <w:rPr>
          <w:color w:val="000000"/>
          <w:sz w:val="22"/>
          <w:szCs w:val="22"/>
        </w:rPr>
        <w:t>22</w:t>
      </w:r>
      <w:r w:rsidR="00E43E6C">
        <w:rPr>
          <w:color w:val="000000"/>
          <w:sz w:val="22"/>
          <w:szCs w:val="22"/>
        </w:rPr>
        <w:t>.</w:t>
      </w:r>
      <w:r w:rsidR="00312FB1">
        <w:rPr>
          <w:color w:val="000000"/>
          <w:sz w:val="22"/>
          <w:szCs w:val="22"/>
        </w:rPr>
        <w:t>10</w:t>
      </w:r>
      <w:r w:rsidR="009E6BA4">
        <w:rPr>
          <w:color w:val="000000"/>
          <w:sz w:val="22"/>
          <w:szCs w:val="22"/>
        </w:rPr>
        <w:t>.201</w:t>
      </w:r>
      <w:r w:rsidR="00361BCB">
        <w:rPr>
          <w:color w:val="000000"/>
          <w:sz w:val="22"/>
          <w:szCs w:val="22"/>
        </w:rPr>
        <w:t xml:space="preserve">9 </w:t>
      </w:r>
      <w:r w:rsidR="009E6BA4">
        <w:rPr>
          <w:color w:val="000000"/>
          <w:sz w:val="22"/>
          <w:szCs w:val="22"/>
        </w:rPr>
        <w:t>(с учетом приемки-сдачи выполненных работ)</w:t>
      </w:r>
    </w:p>
    <w:p w:rsidR="00BE0AAA" w:rsidRPr="002A34E4" w:rsidRDefault="00BE0AAA" w:rsidP="009E6BA4">
      <w:pPr>
        <w:shd w:val="clear" w:color="auto" w:fill="FFFFFF"/>
        <w:tabs>
          <w:tab w:val="left" w:pos="1418"/>
        </w:tabs>
        <w:ind w:firstLine="426"/>
        <w:jc w:val="center"/>
        <w:rPr>
          <w:b/>
          <w:sz w:val="22"/>
          <w:szCs w:val="22"/>
        </w:rPr>
      </w:pPr>
      <w:r w:rsidRPr="002A34E4">
        <w:rPr>
          <w:b/>
          <w:sz w:val="22"/>
          <w:szCs w:val="22"/>
        </w:rPr>
        <w:t>4. Порядок сдачи и приемки выполненных Работ</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shd w:val="clear" w:color="auto" w:fill="FFFFFF"/>
        <w:tabs>
          <w:tab w:val="left" w:pos="1418"/>
        </w:tabs>
        <w:ind w:firstLine="709"/>
        <w:rPr>
          <w:sz w:val="22"/>
          <w:szCs w:val="22"/>
        </w:rPr>
      </w:pPr>
      <w:r w:rsidRPr="00BE0AAA">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BE0AAA" w:rsidRDefault="00BE0AAA" w:rsidP="00BE0AAA">
      <w:pPr>
        <w:shd w:val="clear" w:color="auto" w:fill="FFFFFF"/>
        <w:tabs>
          <w:tab w:val="left" w:pos="1418"/>
        </w:tabs>
        <w:ind w:firstLine="709"/>
        <w:rPr>
          <w:sz w:val="22"/>
          <w:szCs w:val="22"/>
        </w:rPr>
      </w:pPr>
      <w:r w:rsidRPr="00BE0AAA">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BE0AAA" w:rsidRDefault="00BE0AAA" w:rsidP="00BE0AAA">
      <w:pPr>
        <w:tabs>
          <w:tab w:val="left" w:pos="540"/>
          <w:tab w:val="left" w:pos="1418"/>
        </w:tabs>
        <w:ind w:firstLine="709"/>
        <w:rPr>
          <w:sz w:val="22"/>
          <w:szCs w:val="22"/>
          <w:lang w:eastAsia="ar-SA"/>
        </w:rPr>
      </w:pPr>
      <w:r w:rsidRPr="00BE0AAA">
        <w:rPr>
          <w:sz w:val="22"/>
          <w:szCs w:val="22"/>
          <w:lang w:eastAsia="ar-SA"/>
        </w:rPr>
        <w:t xml:space="preserve">Предоставление Заказчику счетов на оплату (КС-3, счет, счет-фактура, акт выполненных работ) осуществляется только при наличии утвержденной формы КС-2. </w:t>
      </w:r>
    </w:p>
    <w:p w:rsidR="00BE0AAA" w:rsidRPr="00BE0AAA" w:rsidRDefault="00BE0AAA" w:rsidP="00BE0AAA">
      <w:pPr>
        <w:widowControl w:val="0"/>
        <w:tabs>
          <w:tab w:val="left" w:pos="-1701"/>
          <w:tab w:val="left" w:pos="1418"/>
        </w:tabs>
        <w:autoSpaceDE w:val="0"/>
        <w:ind w:firstLine="709"/>
        <w:rPr>
          <w:sz w:val="22"/>
          <w:szCs w:val="22"/>
        </w:rPr>
      </w:pPr>
      <w:r w:rsidRPr="00BE0AAA">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BE0AAA" w:rsidRDefault="00BE0AAA" w:rsidP="00BE0AAA">
      <w:pPr>
        <w:tabs>
          <w:tab w:val="left" w:pos="1418"/>
        </w:tabs>
        <w:autoSpaceDE w:val="0"/>
        <w:ind w:firstLine="709"/>
        <w:rPr>
          <w:sz w:val="22"/>
          <w:szCs w:val="22"/>
        </w:rPr>
      </w:pPr>
      <w:r w:rsidRPr="00BE0AAA">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4.4. </w:t>
      </w:r>
      <w:proofErr w:type="gramStart"/>
      <w:r w:rsidRPr="00BE0AAA">
        <w:rPr>
          <w:sz w:val="22"/>
          <w:szCs w:val="22"/>
          <w:lang w:eastAsia="ar-SA"/>
        </w:rPr>
        <w:t xml:space="preserve">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BE0AAA">
        <w:rPr>
          <w:sz w:val="22"/>
          <w:szCs w:val="22"/>
        </w:rPr>
        <w:t xml:space="preserve"> совместно с представителем МКУ «УЖКХ» и представителем строительного контроля</w:t>
      </w:r>
      <w:r w:rsidRPr="00BE0AAA">
        <w:rPr>
          <w:sz w:val="22"/>
          <w:szCs w:val="22"/>
          <w:lang w:eastAsia="ar-SA"/>
        </w:rPr>
        <w:t xml:space="preserve"> недостатки.</w:t>
      </w:r>
      <w:proofErr w:type="gramEnd"/>
      <w:r w:rsidRPr="00BE0AAA">
        <w:rPr>
          <w:sz w:val="22"/>
          <w:szCs w:val="22"/>
          <w:lang w:eastAsia="ar-SA"/>
        </w:rPr>
        <w:t xml:space="preserve"> Заказчик </w:t>
      </w:r>
      <w:r w:rsidRPr="00BE0AAA">
        <w:rPr>
          <w:sz w:val="22"/>
          <w:szCs w:val="22"/>
        </w:rPr>
        <w:t>совместно с представителем МКУ «УЖКХ» и представителем строительного контроля</w:t>
      </w:r>
      <w:r w:rsidRPr="00BE0AAA">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BE0AAA" w:rsidRDefault="00BE0AAA" w:rsidP="00BE0AAA">
      <w:pPr>
        <w:widowControl w:val="0"/>
        <w:tabs>
          <w:tab w:val="left" w:pos="1418"/>
        </w:tabs>
        <w:ind w:firstLine="709"/>
        <w:rPr>
          <w:sz w:val="22"/>
          <w:szCs w:val="22"/>
        </w:rPr>
      </w:pPr>
      <w:r w:rsidRPr="00BE0AAA">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BE0AAA" w:rsidRDefault="00BE0AAA" w:rsidP="00BE0AAA">
      <w:pPr>
        <w:widowControl w:val="0"/>
        <w:tabs>
          <w:tab w:val="left" w:pos="1418"/>
        </w:tabs>
        <w:ind w:firstLine="709"/>
        <w:rPr>
          <w:sz w:val="22"/>
          <w:szCs w:val="22"/>
        </w:rPr>
      </w:pPr>
      <w:r w:rsidRPr="00BE0AAA">
        <w:rPr>
          <w:sz w:val="22"/>
          <w:szCs w:val="22"/>
        </w:rPr>
        <w:t xml:space="preserve">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w:t>
      </w:r>
      <w:proofErr w:type="gramStart"/>
      <w:r w:rsidRPr="00BE0AAA">
        <w:rPr>
          <w:sz w:val="22"/>
          <w:szCs w:val="22"/>
        </w:rPr>
        <w:t>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roofErr w:type="gramEnd"/>
    </w:p>
    <w:p w:rsidR="00BE0AAA" w:rsidRPr="00BE0AAA" w:rsidRDefault="00BE0AAA" w:rsidP="00BE0AAA">
      <w:pPr>
        <w:widowControl w:val="0"/>
        <w:tabs>
          <w:tab w:val="left" w:pos="1418"/>
        </w:tabs>
        <w:ind w:firstLine="709"/>
        <w:rPr>
          <w:sz w:val="22"/>
          <w:szCs w:val="22"/>
        </w:rPr>
      </w:pPr>
      <w:r w:rsidRPr="00BE0AAA">
        <w:rPr>
          <w:sz w:val="22"/>
          <w:szCs w:val="22"/>
        </w:rPr>
        <w:t>Датой приемки выполненных работ считается дата подписания акта о приемке выполненных работ (КС-2).</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BE0AAA" w:rsidRDefault="00BE0AAA" w:rsidP="00BE0AAA">
      <w:pPr>
        <w:tabs>
          <w:tab w:val="left" w:pos="1418"/>
        </w:tabs>
        <w:suppressAutoHyphens/>
        <w:ind w:firstLine="709"/>
        <w:rPr>
          <w:sz w:val="22"/>
          <w:szCs w:val="22"/>
          <w:lang w:eastAsia="ar-SA"/>
        </w:rPr>
      </w:pPr>
      <w:r w:rsidRPr="00BE0AAA">
        <w:rPr>
          <w:sz w:val="22"/>
          <w:szCs w:val="22"/>
          <w:lang w:eastAsia="ar-SA"/>
        </w:rPr>
        <w:lastRenderedPageBreak/>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 xml:space="preserve">4.7. Подрядчик осуществляет отбор проб с оформлением соответствующего акта на каждый вид работ и </w:t>
      </w:r>
      <w:proofErr w:type="gramStart"/>
      <w:r w:rsidRPr="00BE0AAA">
        <w:rPr>
          <w:sz w:val="22"/>
          <w:szCs w:val="22"/>
        </w:rPr>
        <w:t>предоставляет официальные лабораторные заключения</w:t>
      </w:r>
      <w:proofErr w:type="gramEnd"/>
      <w:r w:rsidRPr="00BE0AAA">
        <w:rPr>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предельно-допустимым нормам по техническим регламентам, объём выполненных работ заказчиком не принимается до полного устранения замечания.</w:t>
      </w:r>
    </w:p>
    <w:p w:rsidR="00BE0AAA" w:rsidRPr="00BE0AAA" w:rsidRDefault="00BE0AAA" w:rsidP="00BE0AAA">
      <w:pPr>
        <w:pStyle w:val="310"/>
        <w:tabs>
          <w:tab w:val="left" w:pos="1418"/>
        </w:tabs>
        <w:ind w:left="0" w:firstLine="709"/>
        <w:rPr>
          <w:sz w:val="22"/>
          <w:szCs w:val="22"/>
        </w:rPr>
      </w:pPr>
      <w:r w:rsidRPr="00BE0AAA">
        <w:rPr>
          <w:sz w:val="22"/>
          <w:szCs w:val="22"/>
        </w:rPr>
        <w:t>4.8. В процессе укладки асфальтобетонной смеси подрядчик совместно с заказчиком ведёт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объём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 принятого участка. Сроки по исправлению замечаний, по некачественному выполнению подрядчиком работ, не влияют на конечные сроки выполнения общего объёма работ.</w:t>
      </w:r>
    </w:p>
    <w:p w:rsidR="00BE0AAA" w:rsidRPr="00BE0AAA" w:rsidRDefault="00BE0AAA" w:rsidP="00BE0AAA">
      <w:pPr>
        <w:pStyle w:val="ae"/>
        <w:widowControl w:val="0"/>
        <w:tabs>
          <w:tab w:val="left" w:pos="1418"/>
        </w:tabs>
        <w:spacing w:after="0"/>
        <w:ind w:firstLine="709"/>
        <w:rPr>
          <w:sz w:val="22"/>
          <w:szCs w:val="22"/>
        </w:rPr>
      </w:pPr>
      <w:r w:rsidRPr="00BE0AAA">
        <w:rPr>
          <w:sz w:val="22"/>
          <w:szCs w:val="22"/>
        </w:rPr>
        <w:t>4.9.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BE0AAA" w:rsidRDefault="00BE0AAA" w:rsidP="00BE0AAA">
      <w:pPr>
        <w:tabs>
          <w:tab w:val="left" w:pos="1418"/>
        </w:tabs>
        <w:suppressAutoHyphens/>
        <w:ind w:firstLine="709"/>
        <w:rPr>
          <w:sz w:val="22"/>
          <w:szCs w:val="22"/>
          <w:lang w:eastAsia="ar-SA"/>
        </w:rPr>
      </w:pPr>
    </w:p>
    <w:p w:rsidR="00BE0AAA" w:rsidRPr="00C108B5" w:rsidRDefault="00BE0AAA" w:rsidP="00BE0AAA">
      <w:pPr>
        <w:widowControl w:val="0"/>
        <w:tabs>
          <w:tab w:val="left" w:pos="1418"/>
        </w:tabs>
        <w:autoSpaceDE w:val="0"/>
        <w:jc w:val="center"/>
        <w:rPr>
          <w:b/>
          <w:sz w:val="22"/>
          <w:szCs w:val="22"/>
        </w:rPr>
      </w:pPr>
      <w:r w:rsidRPr="00C108B5">
        <w:rPr>
          <w:b/>
          <w:sz w:val="22"/>
          <w:szCs w:val="22"/>
        </w:rPr>
        <w:t>5. Права и обязанности Сторон</w:t>
      </w:r>
    </w:p>
    <w:p w:rsidR="00BE0AAA" w:rsidRPr="00C108B5" w:rsidRDefault="00BE0AAA" w:rsidP="00BE0AAA">
      <w:pPr>
        <w:widowControl w:val="0"/>
        <w:tabs>
          <w:tab w:val="left" w:pos="1418"/>
        </w:tabs>
        <w:autoSpaceDE w:val="0"/>
        <w:jc w:val="center"/>
        <w:rPr>
          <w:b/>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5.1. Заказчик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5.1.2. Требовать от Подрядчика представления надлежащим образом оформленных документов, указанных в п. 4.2. Договора.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BE0AAA" w:rsidRDefault="00BE0AAA" w:rsidP="00BE0AAA">
      <w:pPr>
        <w:widowControl w:val="0"/>
        <w:tabs>
          <w:tab w:val="left" w:pos="1418"/>
        </w:tabs>
        <w:autoSpaceDE w:val="0"/>
        <w:ind w:firstLine="709"/>
        <w:rPr>
          <w:sz w:val="22"/>
          <w:szCs w:val="22"/>
        </w:rPr>
      </w:pPr>
      <w:r w:rsidRPr="00BE0AAA">
        <w:rPr>
          <w:sz w:val="22"/>
          <w:szCs w:val="22"/>
        </w:rPr>
        <w:t>5.1.4. Запрашивать у Подрядчика информацию о ходе выполняемых Работ.</w:t>
      </w:r>
    </w:p>
    <w:p w:rsidR="00BE0AAA" w:rsidRPr="00BE0AAA" w:rsidRDefault="00BE0AAA" w:rsidP="00BE0AAA">
      <w:pPr>
        <w:widowControl w:val="0"/>
        <w:tabs>
          <w:tab w:val="left" w:pos="540"/>
          <w:tab w:val="left" w:pos="1418"/>
        </w:tabs>
        <w:ind w:firstLine="709"/>
        <w:rPr>
          <w:spacing w:val="1"/>
          <w:sz w:val="22"/>
          <w:szCs w:val="22"/>
        </w:rPr>
      </w:pPr>
      <w:r w:rsidRPr="00BE0AAA">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BE0AAA">
        <w:rPr>
          <w:spacing w:val="1"/>
          <w:sz w:val="22"/>
          <w:szCs w:val="22"/>
        </w:rPr>
        <w:t xml:space="preserve">. </w:t>
      </w:r>
    </w:p>
    <w:p w:rsidR="00BE0AAA" w:rsidRPr="00BE0AAA" w:rsidRDefault="00BE0AAA" w:rsidP="00BE0AAA">
      <w:pPr>
        <w:widowControl w:val="0"/>
        <w:tabs>
          <w:tab w:val="left" w:pos="1418"/>
        </w:tabs>
        <w:ind w:firstLine="709"/>
        <w:rPr>
          <w:spacing w:val="1"/>
          <w:sz w:val="22"/>
          <w:szCs w:val="22"/>
        </w:rPr>
      </w:pPr>
      <w:r w:rsidRPr="00BE0AAA">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BE0AAA" w:rsidRDefault="00BE0AAA" w:rsidP="00BE0AAA">
      <w:pPr>
        <w:tabs>
          <w:tab w:val="left" w:pos="1418"/>
        </w:tabs>
        <w:ind w:firstLine="709"/>
        <w:rPr>
          <w:spacing w:val="1"/>
          <w:sz w:val="22"/>
          <w:szCs w:val="22"/>
        </w:rPr>
      </w:pPr>
      <w:r w:rsidRPr="00BE0AAA">
        <w:rPr>
          <w:spacing w:val="1"/>
          <w:sz w:val="22"/>
          <w:szCs w:val="22"/>
        </w:rPr>
        <w:t xml:space="preserve">5.1.7. Отказаться в любое время до сдачи Работ от исполнения Договора и потребовать возмещения ущерба, если </w:t>
      </w:r>
      <w:r w:rsidRPr="00BE0AAA">
        <w:rPr>
          <w:sz w:val="22"/>
          <w:szCs w:val="22"/>
        </w:rPr>
        <w:t xml:space="preserve">Подрядчик </w:t>
      </w:r>
      <w:r w:rsidRPr="00BE0AAA">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BE0AAA" w:rsidRDefault="00BE0AAA" w:rsidP="00BE0AAA">
      <w:pPr>
        <w:tabs>
          <w:tab w:val="left" w:pos="1418"/>
        </w:tabs>
        <w:ind w:firstLine="709"/>
        <w:rPr>
          <w:spacing w:val="1"/>
          <w:sz w:val="22"/>
          <w:szCs w:val="22"/>
        </w:rPr>
      </w:pPr>
      <w:r w:rsidRPr="00BE0AAA">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pacing w:val="1"/>
          <w:sz w:val="22"/>
          <w:szCs w:val="22"/>
        </w:rPr>
        <w:t xml:space="preserve">5.1.9. По соглашению с Подрядчиком изменить существенные условия Договора в случаях, установленных </w:t>
      </w:r>
      <w:r w:rsidRPr="00BE0AAA">
        <w:rPr>
          <w:sz w:val="22"/>
          <w:szCs w:val="22"/>
        </w:rPr>
        <w:t>законодательством Российской Федерации</w:t>
      </w:r>
      <w:r w:rsidRPr="00BE0AAA">
        <w:rPr>
          <w:spacing w:val="1"/>
          <w:sz w:val="22"/>
          <w:szCs w:val="22"/>
        </w:rPr>
        <w:t>.</w:t>
      </w:r>
    </w:p>
    <w:p w:rsidR="00BE0AAA" w:rsidRPr="00BE0AAA" w:rsidRDefault="00BE0AAA" w:rsidP="00BE0AAA">
      <w:pPr>
        <w:widowControl w:val="0"/>
        <w:tabs>
          <w:tab w:val="left" w:pos="1418"/>
        </w:tabs>
        <w:autoSpaceDE w:val="0"/>
        <w:ind w:firstLine="709"/>
        <w:rPr>
          <w:sz w:val="22"/>
          <w:szCs w:val="22"/>
        </w:rPr>
      </w:pPr>
      <w:r w:rsidRPr="00BE0AAA">
        <w:rPr>
          <w:sz w:val="22"/>
          <w:szCs w:val="22"/>
        </w:rPr>
        <w:t>5.1.10.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5.2. Заказчик обязан:</w:t>
      </w:r>
    </w:p>
    <w:p w:rsidR="00BE0AAA" w:rsidRPr="00BE0AAA" w:rsidRDefault="00BE0AAA" w:rsidP="00BE0AAA">
      <w:pPr>
        <w:shd w:val="clear" w:color="auto" w:fill="FFFFFF"/>
        <w:tabs>
          <w:tab w:val="left" w:pos="540"/>
          <w:tab w:val="left" w:pos="1418"/>
        </w:tabs>
        <w:ind w:firstLine="709"/>
        <w:rPr>
          <w:sz w:val="22"/>
          <w:szCs w:val="22"/>
        </w:rPr>
      </w:pPr>
      <w:r w:rsidRPr="00BE0AAA">
        <w:rPr>
          <w:sz w:val="22"/>
          <w:szCs w:val="22"/>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w:t>
      </w:r>
      <w:r w:rsidRPr="00BE0AAA">
        <w:rPr>
          <w:sz w:val="22"/>
          <w:szCs w:val="22"/>
        </w:rPr>
        <w:lastRenderedPageBreak/>
        <w:t xml:space="preserve">(одного) рабочего дня заявить об этом Подрядчику. Заказчик обязан назначить своего ответственного представителя для </w:t>
      </w:r>
      <w:proofErr w:type="gramStart"/>
      <w:r w:rsidRPr="00BE0AAA">
        <w:rPr>
          <w:sz w:val="22"/>
          <w:szCs w:val="22"/>
        </w:rPr>
        <w:t>контроля за</w:t>
      </w:r>
      <w:proofErr w:type="gramEnd"/>
      <w:r w:rsidRPr="00BE0AAA">
        <w:rPr>
          <w:sz w:val="22"/>
          <w:szCs w:val="22"/>
        </w:rPr>
        <w:t xml:space="preserve"> выполнением Подрядчиком Работ по Договору и согласования организационных вопросов.</w:t>
      </w:r>
    </w:p>
    <w:p w:rsidR="00BE0AAA" w:rsidRPr="00BE0AAA" w:rsidRDefault="00BE0AAA" w:rsidP="00BE0AAA">
      <w:pPr>
        <w:widowControl w:val="0"/>
        <w:tabs>
          <w:tab w:val="left" w:pos="1418"/>
        </w:tabs>
        <w:autoSpaceDE w:val="0"/>
        <w:ind w:firstLine="709"/>
        <w:rPr>
          <w:sz w:val="22"/>
          <w:szCs w:val="22"/>
          <w:shd w:val="clear" w:color="auto" w:fill="FFFF00"/>
        </w:rPr>
      </w:pPr>
      <w:r w:rsidRPr="00BE0AAA">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BE0AAA" w:rsidRDefault="00BE0AAA" w:rsidP="00BE0AAA">
      <w:pPr>
        <w:tabs>
          <w:tab w:val="left" w:pos="1418"/>
        </w:tabs>
        <w:ind w:firstLine="709"/>
        <w:rPr>
          <w:sz w:val="22"/>
          <w:szCs w:val="22"/>
        </w:rPr>
      </w:pPr>
      <w:r w:rsidRPr="00BE0AAA">
        <w:rPr>
          <w:sz w:val="22"/>
          <w:szCs w:val="22"/>
        </w:rPr>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w:t>
      </w:r>
      <w:proofErr w:type="gramStart"/>
      <w:r w:rsidRPr="00BE0AAA">
        <w:rPr>
          <w:sz w:val="22"/>
          <w:szCs w:val="22"/>
        </w:rPr>
        <w:t>с даты получения</w:t>
      </w:r>
      <w:proofErr w:type="gramEnd"/>
      <w:r w:rsidRPr="00BE0AAA">
        <w:rPr>
          <w:sz w:val="22"/>
          <w:szCs w:val="22"/>
        </w:rPr>
        <w:t xml:space="preserve">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5.2.5. </w:t>
      </w:r>
      <w:proofErr w:type="gramStart"/>
      <w:r w:rsidRPr="00BE0AAA">
        <w:rPr>
          <w:sz w:val="22"/>
          <w:szCs w:val="22"/>
        </w:rPr>
        <w:t>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w:t>
      </w:r>
      <w:proofErr w:type="gramEnd"/>
      <w:r w:rsidRPr="00BE0AAA">
        <w:rPr>
          <w:sz w:val="22"/>
          <w:szCs w:val="22"/>
        </w:rPr>
        <w:t xml:space="preserve">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5.2.6. </w:t>
      </w:r>
      <w:proofErr w:type="gramStart"/>
      <w:r w:rsidRPr="00BE0AAA">
        <w:rPr>
          <w:sz w:val="22"/>
          <w:szCs w:val="22"/>
        </w:rPr>
        <w:t>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w:t>
      </w:r>
      <w:proofErr w:type="gramEnd"/>
      <w:r w:rsidRPr="00BE0AAA">
        <w:rPr>
          <w:sz w:val="22"/>
          <w:szCs w:val="22"/>
        </w:rPr>
        <w:t xml:space="preserve"> указанного срока направить в суд исковое заявление с соответствующими требованиями.</w:t>
      </w:r>
    </w:p>
    <w:p w:rsidR="00BE0AAA" w:rsidRPr="00BE0AAA" w:rsidRDefault="00BE0AAA" w:rsidP="00BE0AAA">
      <w:pPr>
        <w:widowControl w:val="0"/>
        <w:tabs>
          <w:tab w:val="left" w:pos="1418"/>
        </w:tabs>
        <w:autoSpaceDE w:val="0"/>
        <w:ind w:firstLine="709"/>
        <w:rPr>
          <w:sz w:val="22"/>
          <w:szCs w:val="22"/>
        </w:rPr>
      </w:pPr>
      <w:r w:rsidRPr="00BE0AAA">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BE0AAA">
        <w:rPr>
          <w:sz w:val="22"/>
          <w:szCs w:val="22"/>
        </w:rPr>
        <w:t>обратиться к гаранту с требованием исполнить</w:t>
      </w:r>
      <w:proofErr w:type="gramEnd"/>
      <w:r w:rsidRPr="00BE0AAA">
        <w:rPr>
          <w:sz w:val="22"/>
          <w:szCs w:val="22"/>
        </w:rPr>
        <w:t xml:space="preserve"> обязанности в соответствии с выданной гарантией.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BE0AAA" w:rsidRDefault="00BE0AAA" w:rsidP="00BE0AAA">
      <w:pPr>
        <w:widowControl w:val="0"/>
        <w:tabs>
          <w:tab w:val="left" w:pos="1418"/>
        </w:tabs>
        <w:autoSpaceDE w:val="0"/>
        <w:ind w:firstLine="709"/>
        <w:rPr>
          <w:sz w:val="22"/>
          <w:szCs w:val="22"/>
        </w:rPr>
      </w:pPr>
      <w:r w:rsidRPr="00BE0AAA">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5.2.10. Исполнять иные обязанности, предусмотренные законодательством Российской Федерации и условиями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 Подрядчик вправе:</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5.3.1. Требовать своевременного подписания Заказчиком </w:t>
      </w:r>
      <w:hyperlink w:anchor="Par1076" w:history="1">
        <w:proofErr w:type="gramStart"/>
        <w:r w:rsidRPr="00BE0AAA">
          <w:rPr>
            <w:sz w:val="22"/>
            <w:szCs w:val="22"/>
          </w:rPr>
          <w:t>а</w:t>
        </w:r>
      </w:hyperlink>
      <w:r w:rsidRPr="00BE0AAA">
        <w:rPr>
          <w:sz w:val="22"/>
          <w:szCs w:val="22"/>
        </w:rPr>
        <w:t>кта</w:t>
      </w:r>
      <w:proofErr w:type="gramEnd"/>
      <w:r w:rsidRPr="00BE0AAA">
        <w:rPr>
          <w:sz w:val="22"/>
          <w:szCs w:val="22"/>
        </w:rPr>
        <w:t xml:space="preserve"> приемки выполненных работ по Договору на основании представленных Подрядчиком документов, указанных в </w:t>
      </w:r>
      <w:hyperlink w:anchor="Par718" w:history="1">
        <w:r w:rsidRPr="00BE0AAA">
          <w:rPr>
            <w:sz w:val="22"/>
            <w:szCs w:val="22"/>
          </w:rPr>
          <w:t>п. 4.</w:t>
        </w:r>
      </w:hyperlink>
      <w:r w:rsidRPr="00BE0AAA">
        <w:rPr>
          <w:sz w:val="22"/>
          <w:szCs w:val="22"/>
        </w:rPr>
        <w:t xml:space="preserve">2. Договора, и при условии истечения срока, указанного в </w:t>
      </w:r>
      <w:hyperlink w:anchor="Par718" w:history="1">
        <w:r w:rsidRPr="00BE0AAA">
          <w:rPr>
            <w:sz w:val="22"/>
            <w:szCs w:val="22"/>
          </w:rPr>
          <w:t>п. 4.3</w:t>
        </w:r>
      </w:hyperlink>
      <w:r w:rsidRPr="00BE0AAA">
        <w:rPr>
          <w:sz w:val="22"/>
          <w:szCs w:val="22"/>
        </w:rPr>
        <w:t>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5.3.2. Требовать своевременной оплаты выполненных Работ в соответствии с </w:t>
      </w:r>
      <w:hyperlink w:anchor="Par704" w:history="1">
        <w:r w:rsidRPr="00BE0AAA">
          <w:rPr>
            <w:sz w:val="22"/>
            <w:szCs w:val="22"/>
          </w:rPr>
          <w:t>условиями</w:t>
        </w:r>
      </w:hyperlink>
      <w:r w:rsidRPr="00BE0AAA">
        <w:rPr>
          <w:sz w:val="22"/>
          <w:szCs w:val="22"/>
        </w:rPr>
        <w:t xml:space="preserve">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5.3.4. Запрашивать у Заказчика разъяснения и уточнения относительно выполнения Работ в рамках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5.3.5. Получать от Заказчика содействие при выполнении Работ в соответствии с условиями Договора.</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5.3.6. Досрочно исполнить обязательства по Договору с согласия Заказчика.</w:t>
      </w:r>
    </w:p>
    <w:p w:rsidR="00BE0AAA" w:rsidRPr="00BE0AAA" w:rsidRDefault="00BE0AAA" w:rsidP="00BE0AAA">
      <w:pPr>
        <w:tabs>
          <w:tab w:val="left" w:pos="1418"/>
        </w:tabs>
        <w:ind w:firstLine="709"/>
        <w:rPr>
          <w:sz w:val="22"/>
          <w:szCs w:val="22"/>
        </w:rPr>
      </w:pPr>
      <w:r w:rsidRPr="00BE0AAA">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5.3.8. Пользоваться иными правами, установленными Договором и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5.4. Подрядчик обязан:</w:t>
      </w:r>
    </w:p>
    <w:p w:rsidR="00BE0AAA" w:rsidRPr="00BE0AAA" w:rsidRDefault="00BE0AAA" w:rsidP="00BE0AAA">
      <w:pPr>
        <w:widowControl w:val="0"/>
        <w:tabs>
          <w:tab w:val="left" w:pos="1418"/>
        </w:tabs>
        <w:autoSpaceDE w:val="0"/>
        <w:ind w:firstLine="709"/>
        <w:rPr>
          <w:strike/>
          <w:sz w:val="22"/>
          <w:szCs w:val="22"/>
        </w:rPr>
      </w:pPr>
      <w:r w:rsidRPr="00BE0AAA">
        <w:rPr>
          <w:sz w:val="22"/>
          <w:szCs w:val="22"/>
        </w:rPr>
        <w:t>5.4.1. </w:t>
      </w:r>
      <w:r w:rsidRPr="00BE0AAA">
        <w:rPr>
          <w:bCs/>
          <w:sz w:val="22"/>
          <w:szCs w:val="22"/>
        </w:rPr>
        <w:t>Разработать и утвердить у Заказчика Проект производства работ</w:t>
      </w:r>
      <w:r w:rsidRPr="00BE0AAA">
        <w:rPr>
          <w:sz w:val="22"/>
          <w:szCs w:val="22"/>
        </w:rPr>
        <w:t xml:space="preserve"> в течение 3 рабочих дней </w:t>
      </w:r>
      <w:proofErr w:type="gramStart"/>
      <w:r w:rsidRPr="00BE0AAA">
        <w:rPr>
          <w:sz w:val="22"/>
          <w:szCs w:val="22"/>
        </w:rPr>
        <w:t>с даты заключения</w:t>
      </w:r>
      <w:proofErr w:type="gramEnd"/>
      <w:r w:rsidRPr="00BE0AAA">
        <w:rPr>
          <w:sz w:val="22"/>
          <w:szCs w:val="22"/>
        </w:rPr>
        <w:t xml:space="preserve"> Договора</w:t>
      </w:r>
      <w:r w:rsidRPr="00BE0AAA">
        <w:rPr>
          <w:bCs/>
          <w:sz w:val="22"/>
          <w:szCs w:val="22"/>
        </w:rPr>
        <w:t>.</w:t>
      </w:r>
    </w:p>
    <w:p w:rsidR="00BE0AAA" w:rsidRPr="00BE0AAA" w:rsidRDefault="00BE0AAA" w:rsidP="00BE0AAA">
      <w:pPr>
        <w:widowControl w:val="0"/>
        <w:tabs>
          <w:tab w:val="left" w:pos="1418"/>
          <w:tab w:val="left" w:pos="6495"/>
        </w:tabs>
        <w:ind w:firstLine="709"/>
        <w:rPr>
          <w:sz w:val="22"/>
          <w:szCs w:val="22"/>
        </w:rPr>
      </w:pPr>
      <w:r w:rsidRPr="00BE0AAA">
        <w:rPr>
          <w:sz w:val="22"/>
          <w:szCs w:val="22"/>
        </w:rPr>
        <w:lastRenderedPageBreak/>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BE0AAA" w:rsidRDefault="00BE0AAA" w:rsidP="00BE0AAA">
      <w:pPr>
        <w:widowControl w:val="0"/>
        <w:tabs>
          <w:tab w:val="left" w:pos="1418"/>
          <w:tab w:val="left" w:pos="6495"/>
        </w:tabs>
        <w:ind w:firstLine="709"/>
        <w:rPr>
          <w:sz w:val="22"/>
          <w:szCs w:val="22"/>
        </w:rPr>
      </w:pPr>
      <w:r w:rsidRPr="00BE0AAA">
        <w:rPr>
          <w:sz w:val="22"/>
          <w:szCs w:val="22"/>
        </w:rPr>
        <w:t>5.4.3. Согласовать схемы организации движения и ограждений мест производства работ с ОГИБДД ОВД по г. Бердску на период выполнения ремонта дорожного полотна.</w:t>
      </w:r>
    </w:p>
    <w:p w:rsidR="00BE0AAA" w:rsidRPr="00BE0AAA" w:rsidRDefault="00BE0AAA" w:rsidP="00BE0AAA">
      <w:pPr>
        <w:widowControl w:val="0"/>
        <w:tabs>
          <w:tab w:val="left" w:pos="6495"/>
        </w:tabs>
        <w:ind w:firstLine="709"/>
        <w:rPr>
          <w:sz w:val="22"/>
          <w:szCs w:val="22"/>
        </w:rPr>
      </w:pPr>
      <w:r w:rsidRPr="00BE0AAA">
        <w:rPr>
          <w:sz w:val="22"/>
          <w:szCs w:val="22"/>
        </w:rPr>
        <w:t>5.4.4. Обеспечить безопасность дорожного движения при выполнении ремонтных работ. При проведении работ по ремонту дорог Подрядчик должен осуществлять мероприятия, направленные на обеспечение безопасности и улучшение организации движения:</w:t>
      </w:r>
    </w:p>
    <w:p w:rsidR="00BE0AAA" w:rsidRPr="00BE0AAA" w:rsidRDefault="00BE0AAA" w:rsidP="00BE0AAA">
      <w:pPr>
        <w:widowControl w:val="0"/>
        <w:tabs>
          <w:tab w:val="left" w:pos="6495"/>
        </w:tabs>
        <w:ind w:firstLine="709"/>
        <w:rPr>
          <w:sz w:val="22"/>
          <w:szCs w:val="22"/>
        </w:rPr>
      </w:pPr>
      <w:r w:rsidRPr="00BE0AAA">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BE0AAA" w:rsidRDefault="00BE0AAA" w:rsidP="00BE0AAA">
      <w:pPr>
        <w:widowControl w:val="0"/>
        <w:tabs>
          <w:tab w:val="left" w:pos="142"/>
        </w:tabs>
        <w:autoSpaceDE w:val="0"/>
        <w:autoSpaceDN w:val="0"/>
        <w:adjustRightInd w:val="0"/>
        <w:ind w:left="709"/>
        <w:rPr>
          <w:sz w:val="22"/>
          <w:szCs w:val="22"/>
        </w:rPr>
      </w:pPr>
      <w:r w:rsidRPr="00BE0AAA">
        <w:rPr>
          <w:sz w:val="22"/>
          <w:szCs w:val="22"/>
        </w:rPr>
        <w:t>- обеспечивать дорожную технику проблесковыми маячками оранжевого цвета;</w:t>
      </w:r>
    </w:p>
    <w:p w:rsidR="00BE0AAA" w:rsidRPr="00BE0AAA" w:rsidRDefault="00BE0AAA" w:rsidP="00BE0AAA">
      <w:pPr>
        <w:widowControl w:val="0"/>
        <w:tabs>
          <w:tab w:val="left" w:pos="6495"/>
        </w:tabs>
        <w:ind w:firstLine="709"/>
        <w:rPr>
          <w:sz w:val="22"/>
          <w:szCs w:val="22"/>
        </w:rPr>
      </w:pPr>
      <w:r w:rsidRPr="00BE0AAA">
        <w:rPr>
          <w:sz w:val="22"/>
          <w:szCs w:val="22"/>
        </w:rPr>
        <w:t>- обеспечивать дорожных рабочих специальной униформой со светоотражающими вставками.</w:t>
      </w:r>
    </w:p>
    <w:p w:rsidR="00BE0AAA" w:rsidRPr="00BE0AAA" w:rsidRDefault="00BE0AAA" w:rsidP="00BE0AAA">
      <w:pPr>
        <w:widowControl w:val="0"/>
        <w:tabs>
          <w:tab w:val="left" w:pos="6495"/>
        </w:tabs>
        <w:ind w:firstLine="709"/>
        <w:rPr>
          <w:sz w:val="22"/>
          <w:szCs w:val="22"/>
        </w:rPr>
      </w:pPr>
      <w:r w:rsidRPr="00BE0AAA">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BE0AAA" w:rsidRDefault="00BE0AAA" w:rsidP="00BE0AAA">
      <w:pPr>
        <w:widowControl w:val="0"/>
        <w:tabs>
          <w:tab w:val="left" w:pos="6495"/>
        </w:tabs>
        <w:ind w:firstLine="709"/>
        <w:rPr>
          <w:sz w:val="22"/>
          <w:szCs w:val="22"/>
        </w:rPr>
      </w:pPr>
      <w:r w:rsidRPr="00BE0AAA">
        <w:rPr>
          <w:sz w:val="22"/>
          <w:szCs w:val="22"/>
        </w:rPr>
        <w:t>5.4.6. Поставить на объе</w:t>
      </w:r>
      <w:proofErr w:type="gramStart"/>
      <w:r w:rsidRPr="00BE0AAA">
        <w:rPr>
          <w:sz w:val="22"/>
          <w:szCs w:val="22"/>
        </w:rPr>
        <w:t>кт стр</w:t>
      </w:r>
      <w:proofErr w:type="gramEnd"/>
      <w:r w:rsidRPr="00BE0AAA">
        <w:rPr>
          <w:sz w:val="22"/>
          <w:szCs w:val="22"/>
        </w:rPr>
        <w:t>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BE0AAA" w:rsidRDefault="00BE0AAA" w:rsidP="00BE0AAA">
      <w:pPr>
        <w:widowControl w:val="0"/>
        <w:tabs>
          <w:tab w:val="left" w:pos="6495"/>
        </w:tabs>
        <w:ind w:firstLine="709"/>
        <w:rPr>
          <w:sz w:val="22"/>
          <w:szCs w:val="22"/>
        </w:rPr>
      </w:pPr>
      <w:r w:rsidRPr="00BE0AAA">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BE0AAA" w:rsidRDefault="00BE0AAA" w:rsidP="00BE0AAA">
      <w:pPr>
        <w:widowControl w:val="0"/>
        <w:tabs>
          <w:tab w:val="left" w:pos="6495"/>
        </w:tabs>
        <w:ind w:firstLine="709"/>
        <w:rPr>
          <w:sz w:val="22"/>
          <w:szCs w:val="22"/>
        </w:rPr>
      </w:pPr>
      <w:r w:rsidRPr="00BE0AAA">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BE0AAA" w:rsidRDefault="00BE0AAA" w:rsidP="00BE0AAA">
      <w:pPr>
        <w:widowControl w:val="0"/>
        <w:ind w:firstLine="709"/>
        <w:rPr>
          <w:bCs/>
          <w:sz w:val="22"/>
          <w:szCs w:val="22"/>
        </w:rPr>
      </w:pPr>
      <w:r w:rsidRPr="00BE0AAA">
        <w:rPr>
          <w:sz w:val="22"/>
          <w:szCs w:val="22"/>
        </w:rPr>
        <w:t xml:space="preserve">5.4.9. Вести с момента начала работ на объекте и до их </w:t>
      </w:r>
      <w:proofErr w:type="gramStart"/>
      <w:r w:rsidRPr="00BE0AAA">
        <w:rPr>
          <w:sz w:val="22"/>
          <w:szCs w:val="22"/>
        </w:rPr>
        <w:t>завершения</w:t>
      </w:r>
      <w:proofErr w:type="gramEnd"/>
      <w:r w:rsidRPr="00BE0AAA">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  (в соответствии с положениями  СНиП12-01-2004).</w:t>
      </w:r>
    </w:p>
    <w:p w:rsidR="00BE0AAA" w:rsidRPr="00BE0AAA" w:rsidRDefault="00BE0AAA" w:rsidP="00BE0AAA">
      <w:pPr>
        <w:widowControl w:val="0"/>
        <w:tabs>
          <w:tab w:val="left" w:pos="6495"/>
        </w:tabs>
        <w:ind w:firstLine="709"/>
        <w:rPr>
          <w:sz w:val="22"/>
          <w:szCs w:val="22"/>
        </w:rPr>
      </w:pPr>
      <w:r w:rsidRPr="00BE0AAA">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BE0AAA" w:rsidRDefault="00BE0AAA" w:rsidP="00BE0AAA">
      <w:pPr>
        <w:widowControl w:val="0"/>
        <w:tabs>
          <w:tab w:val="left" w:pos="6495"/>
        </w:tabs>
        <w:ind w:firstLine="709"/>
        <w:rPr>
          <w:sz w:val="22"/>
          <w:szCs w:val="22"/>
        </w:rPr>
      </w:pPr>
      <w:r w:rsidRPr="00BE0AAA">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BE0AAA" w:rsidRDefault="00BE0AAA" w:rsidP="00BE0AAA">
      <w:pPr>
        <w:widowControl w:val="0"/>
        <w:tabs>
          <w:tab w:val="left" w:pos="6495"/>
        </w:tabs>
        <w:ind w:firstLine="709"/>
        <w:rPr>
          <w:sz w:val="22"/>
          <w:szCs w:val="22"/>
        </w:rPr>
      </w:pPr>
      <w:r w:rsidRPr="00BE0AAA">
        <w:rPr>
          <w:sz w:val="22"/>
          <w:szCs w:val="22"/>
        </w:rPr>
        <w:t xml:space="preserve">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w:t>
      </w:r>
      <w:proofErr w:type="spellStart"/>
      <w:r w:rsidRPr="00BE0AAA">
        <w:rPr>
          <w:sz w:val="22"/>
          <w:szCs w:val="22"/>
        </w:rPr>
        <w:t>ит.д</w:t>
      </w:r>
      <w:proofErr w:type="spellEnd"/>
      <w:r w:rsidRPr="00BE0AAA">
        <w:rPr>
          <w:sz w:val="22"/>
          <w:szCs w:val="22"/>
        </w:rPr>
        <w:t>., восстановить их за свой счет.</w:t>
      </w:r>
    </w:p>
    <w:p w:rsidR="00BE0AAA" w:rsidRPr="00BE0AAA" w:rsidRDefault="00BE0AAA" w:rsidP="00BE0AAA">
      <w:pPr>
        <w:widowControl w:val="0"/>
        <w:tabs>
          <w:tab w:val="left" w:pos="6495"/>
        </w:tabs>
        <w:ind w:firstLine="709"/>
        <w:rPr>
          <w:sz w:val="22"/>
          <w:szCs w:val="22"/>
        </w:rPr>
      </w:pPr>
      <w:r w:rsidRPr="00BE0AAA">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BE0AAA" w:rsidRDefault="00BE0AAA" w:rsidP="00BE0AAA">
      <w:pPr>
        <w:widowControl w:val="0"/>
        <w:tabs>
          <w:tab w:val="left" w:pos="1418"/>
        </w:tabs>
        <w:autoSpaceDE w:val="0"/>
        <w:ind w:firstLine="709"/>
        <w:rPr>
          <w:sz w:val="22"/>
          <w:szCs w:val="22"/>
        </w:rPr>
      </w:pPr>
      <w:r w:rsidRPr="00BE0AAA">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BE0AAA" w:rsidRDefault="00BE0AAA" w:rsidP="00BE0AAA">
      <w:pPr>
        <w:widowControl w:val="0"/>
        <w:ind w:firstLine="708"/>
        <w:rPr>
          <w:sz w:val="22"/>
          <w:szCs w:val="22"/>
        </w:rPr>
      </w:pPr>
      <w:r w:rsidRPr="00BE0AAA">
        <w:rPr>
          <w:sz w:val="22"/>
          <w:szCs w:val="22"/>
        </w:rPr>
        <w:t xml:space="preserve">5.4.17. Сдать Заказчику объемы выполненных работ с составлением акта выполненных работ </w:t>
      </w:r>
      <w:r w:rsidRPr="00BE0AAA">
        <w:rPr>
          <w:sz w:val="22"/>
          <w:szCs w:val="22"/>
        </w:rPr>
        <w:lastRenderedPageBreak/>
        <w:t xml:space="preserve">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5.4.19. </w:t>
      </w:r>
      <w:proofErr w:type="gramStart"/>
      <w:r w:rsidRPr="00BE0AAA">
        <w:rPr>
          <w:sz w:val="22"/>
          <w:szCs w:val="22"/>
        </w:rPr>
        <w:t>Устранить все недостатки, обнаруженные при приемки Заказчиком Работ, своими силами 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roofErr w:type="gramEnd"/>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5.4.20. Предоставить обеспечение исполнения Договора.</w:t>
      </w:r>
    </w:p>
    <w:p w:rsidR="00BE0AAA" w:rsidRPr="00BE0AAA" w:rsidRDefault="00BE0AAA" w:rsidP="00BE0AAA">
      <w:pPr>
        <w:widowControl w:val="0"/>
        <w:tabs>
          <w:tab w:val="left" w:pos="6495"/>
        </w:tabs>
        <w:ind w:firstLine="709"/>
        <w:rPr>
          <w:sz w:val="22"/>
          <w:szCs w:val="22"/>
        </w:rPr>
      </w:pPr>
      <w:r w:rsidRPr="00BE0AAA">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BE0AAA" w:rsidRDefault="00BE0AAA" w:rsidP="00BE0AAA">
      <w:pPr>
        <w:widowControl w:val="0"/>
        <w:tabs>
          <w:tab w:val="left" w:pos="6495"/>
        </w:tabs>
        <w:ind w:firstLine="709"/>
        <w:rPr>
          <w:sz w:val="22"/>
          <w:szCs w:val="22"/>
        </w:rPr>
      </w:pPr>
      <w:r w:rsidRPr="00BE0AAA">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BE0AAA" w:rsidRDefault="00BE0AAA" w:rsidP="00BE0AAA">
      <w:pPr>
        <w:widowControl w:val="0"/>
        <w:tabs>
          <w:tab w:val="left" w:pos="1418"/>
        </w:tabs>
        <w:autoSpaceDE w:val="0"/>
        <w:ind w:firstLine="709"/>
        <w:rPr>
          <w:sz w:val="22"/>
          <w:szCs w:val="22"/>
        </w:rPr>
      </w:pPr>
      <w:r w:rsidRPr="00BE0AAA">
        <w:rPr>
          <w:sz w:val="22"/>
          <w:szCs w:val="22"/>
        </w:rPr>
        <w:t>5.4.23. Немедленно известить Заказчика и до получения от него указаний приостановить Работы при обнаружении:</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возможных неблагоприятных для Заказчика последствий выполнения его указаний о способе  исполнения работ;</w:t>
      </w:r>
    </w:p>
    <w:p w:rsidR="00BE0AAA" w:rsidRPr="00BE0AAA" w:rsidRDefault="00BE0AAA" w:rsidP="00BE0AAA">
      <w:pPr>
        <w:widowControl w:val="0"/>
        <w:tabs>
          <w:tab w:val="left" w:pos="1418"/>
          <w:tab w:val="left" w:pos="6495"/>
        </w:tabs>
        <w:ind w:firstLine="709"/>
        <w:rPr>
          <w:sz w:val="22"/>
          <w:szCs w:val="22"/>
        </w:rPr>
      </w:pPr>
      <w:r w:rsidRPr="00BE0AAA">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BE0AAA" w:rsidRDefault="00BE0AAA" w:rsidP="00BE0AAA">
      <w:pPr>
        <w:widowControl w:val="0"/>
        <w:tabs>
          <w:tab w:val="left" w:pos="1418"/>
        </w:tabs>
        <w:autoSpaceDE w:val="0"/>
        <w:ind w:firstLine="709"/>
        <w:rPr>
          <w:sz w:val="22"/>
          <w:szCs w:val="22"/>
        </w:rPr>
      </w:pPr>
      <w:r w:rsidRPr="00BE0AAA">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5.4.26. Исполнять иные обязанности, предусмотренные законодательством Российской Федерации и Договором.</w:t>
      </w:r>
    </w:p>
    <w:p w:rsidR="00BE0AAA" w:rsidRPr="00BE0AAA" w:rsidRDefault="00BE0AAA" w:rsidP="00BE0AAA">
      <w:pPr>
        <w:widowControl w:val="0"/>
        <w:tabs>
          <w:tab w:val="left" w:pos="1418"/>
        </w:tabs>
        <w:autoSpaceDE w:val="0"/>
        <w:ind w:firstLine="709"/>
        <w:rPr>
          <w:sz w:val="22"/>
          <w:szCs w:val="22"/>
        </w:rPr>
      </w:pPr>
      <w:r w:rsidRPr="00BE0AAA">
        <w:rPr>
          <w:sz w:val="22"/>
          <w:szCs w:val="22"/>
        </w:rPr>
        <w:t>5.5. Подрядчик гарантирует, что на момент заключения Договора:</w:t>
      </w:r>
    </w:p>
    <w:p w:rsidR="00BE0AAA" w:rsidRPr="00BE0AAA" w:rsidRDefault="00BE0AAA" w:rsidP="00BE0AAA">
      <w:pPr>
        <w:tabs>
          <w:tab w:val="left" w:pos="1418"/>
        </w:tabs>
        <w:autoSpaceDE w:val="0"/>
        <w:ind w:firstLine="709"/>
        <w:rPr>
          <w:sz w:val="22"/>
          <w:szCs w:val="22"/>
        </w:rPr>
      </w:pPr>
      <w:r w:rsidRPr="00BE0AAA">
        <w:rPr>
          <w:sz w:val="22"/>
          <w:szCs w:val="22"/>
        </w:rPr>
        <w:t>5.5.1. </w:t>
      </w:r>
      <w:proofErr w:type="gramStart"/>
      <w:r w:rsidRPr="00BE0AAA">
        <w:rPr>
          <w:sz w:val="22"/>
          <w:szCs w:val="22"/>
        </w:rPr>
        <w:t>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w:t>
      </w:r>
      <w:proofErr w:type="gramEnd"/>
      <w:r w:rsidRPr="00BE0AAA">
        <w:rPr>
          <w:sz w:val="22"/>
          <w:szCs w:val="22"/>
        </w:rPr>
        <w:t>) балансовой стоимости активов по данным бухгалтерской (бюджетной) отчетности за последний отчетный период.</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5.5.2. Не </w:t>
      </w:r>
      <w:proofErr w:type="gramStart"/>
      <w:r w:rsidRPr="00BE0AAA">
        <w:rPr>
          <w:sz w:val="22"/>
          <w:szCs w:val="22"/>
        </w:rPr>
        <w:t>обременен</w:t>
      </w:r>
      <w:proofErr w:type="gramEnd"/>
      <w:r w:rsidRPr="00BE0AAA">
        <w:rPr>
          <w:sz w:val="22"/>
          <w:szCs w:val="22"/>
        </w:rPr>
        <w:t xml:space="preserve"> обязательствами имущественного характера, способными помешать исполнению обязательств по Договору.</w:t>
      </w:r>
    </w:p>
    <w:p w:rsidR="00BE0AAA" w:rsidRPr="00BE0AAA" w:rsidRDefault="00BE0AAA" w:rsidP="00BE0AAA">
      <w:pPr>
        <w:widowControl w:val="0"/>
        <w:tabs>
          <w:tab w:val="left" w:pos="1418"/>
        </w:tabs>
        <w:autoSpaceDE w:val="0"/>
        <w:ind w:firstLine="709"/>
        <w:rPr>
          <w:sz w:val="22"/>
          <w:szCs w:val="22"/>
        </w:rPr>
      </w:pPr>
      <w:r w:rsidRPr="00BE0AAA">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BE0AAA" w:rsidRDefault="00BE0AAA" w:rsidP="00BE0AAA">
      <w:pPr>
        <w:tabs>
          <w:tab w:val="left" w:pos="1418"/>
        </w:tabs>
        <w:autoSpaceDE w:val="0"/>
        <w:ind w:firstLine="709"/>
        <w:rPr>
          <w:sz w:val="22"/>
          <w:szCs w:val="22"/>
        </w:rPr>
      </w:pPr>
      <w:r w:rsidRPr="00BE0AAA">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BE0AAA" w:rsidRDefault="00BE0AAA" w:rsidP="00BE0AAA">
      <w:pPr>
        <w:widowControl w:val="0"/>
        <w:tabs>
          <w:tab w:val="left" w:pos="1418"/>
        </w:tabs>
        <w:autoSpaceDE w:val="0"/>
        <w:jc w:val="center"/>
        <w:rPr>
          <w:sz w:val="22"/>
          <w:szCs w:val="22"/>
        </w:rPr>
      </w:pPr>
    </w:p>
    <w:p w:rsidR="00BE0AAA" w:rsidRPr="00B3696D" w:rsidRDefault="00BE0AAA" w:rsidP="00BE0AAA">
      <w:pPr>
        <w:widowControl w:val="0"/>
        <w:tabs>
          <w:tab w:val="left" w:pos="1418"/>
        </w:tabs>
        <w:autoSpaceDE w:val="0"/>
        <w:jc w:val="center"/>
        <w:rPr>
          <w:b/>
          <w:sz w:val="22"/>
          <w:szCs w:val="22"/>
        </w:rPr>
      </w:pPr>
      <w:r w:rsidRPr="00B3696D">
        <w:rPr>
          <w:b/>
          <w:sz w:val="22"/>
          <w:szCs w:val="22"/>
        </w:rPr>
        <w:t>6. Гарантии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 </w:t>
      </w:r>
    </w:p>
    <w:p w:rsidR="00BE0AAA" w:rsidRPr="00BE0AAA" w:rsidRDefault="00BE0AAA" w:rsidP="00BE0AAA">
      <w:pPr>
        <w:widowControl w:val="0"/>
        <w:tabs>
          <w:tab w:val="left" w:pos="1418"/>
        </w:tabs>
        <w:autoSpaceDE w:val="0"/>
        <w:ind w:firstLine="709"/>
        <w:rPr>
          <w:sz w:val="22"/>
          <w:szCs w:val="22"/>
        </w:rPr>
      </w:pPr>
      <w:r w:rsidRPr="00BE0AAA">
        <w:rPr>
          <w:sz w:val="22"/>
          <w:szCs w:val="22"/>
        </w:rPr>
        <w:t>6.2. Гарантийный срок на выполненные по Договору Работы составляет ___________________</w:t>
      </w:r>
      <w:proofErr w:type="gramStart"/>
      <w:r w:rsidRPr="00BE0AAA">
        <w:rPr>
          <w:sz w:val="22"/>
          <w:szCs w:val="22"/>
        </w:rPr>
        <w:t>с даты подписания</w:t>
      </w:r>
      <w:proofErr w:type="gramEnd"/>
      <w:r w:rsidRPr="00BE0AAA">
        <w:rPr>
          <w:sz w:val="22"/>
          <w:szCs w:val="22"/>
        </w:rPr>
        <w:t xml:space="preserve"> Сторонами акта приемки выполненных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остановки эксплуатации объекта и </w:t>
      </w:r>
      <w:r w:rsidRPr="00BE0AAA">
        <w:rPr>
          <w:sz w:val="22"/>
          <w:szCs w:val="22"/>
        </w:rPr>
        <w:lastRenderedPageBreak/>
        <w:t xml:space="preserve">устранения выявленных дефектов, устранения недостатков. </w:t>
      </w:r>
    </w:p>
    <w:p w:rsidR="00BE0AAA" w:rsidRPr="00BE0AAA" w:rsidRDefault="00BE0AAA" w:rsidP="00BE0AAA">
      <w:pPr>
        <w:widowControl w:val="0"/>
        <w:tabs>
          <w:tab w:val="left" w:pos="1418"/>
        </w:tabs>
        <w:autoSpaceDE w:val="0"/>
        <w:ind w:firstLine="709"/>
        <w:rPr>
          <w:sz w:val="22"/>
          <w:szCs w:val="22"/>
        </w:rPr>
      </w:pPr>
      <w:r w:rsidRPr="00BE0AAA">
        <w:rPr>
          <w:sz w:val="22"/>
          <w:szCs w:val="22"/>
        </w:rPr>
        <w:t>При отказе Подрядчика от составления или подписания акта обнаруженных дефектов, для их подтверждения  Заказчик  назначает  квалифицированную экспертизу, которая составит соответствующий акт  по фиксированию  выявленных  дефектов и их характере.</w:t>
      </w:r>
    </w:p>
    <w:p w:rsidR="00BE0AAA" w:rsidRPr="00BE0AAA" w:rsidRDefault="00BE0AAA" w:rsidP="00BE0AAA">
      <w:pPr>
        <w:tabs>
          <w:tab w:val="left" w:pos="1418"/>
        </w:tabs>
        <w:ind w:firstLine="709"/>
        <w:rPr>
          <w:sz w:val="22"/>
          <w:szCs w:val="22"/>
        </w:rPr>
      </w:pPr>
      <w:r w:rsidRPr="00BE0AAA">
        <w:rPr>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BE0AAA" w:rsidRDefault="00BE0AAA" w:rsidP="00BE0AAA">
      <w:pPr>
        <w:widowControl w:val="0"/>
        <w:tabs>
          <w:tab w:val="left" w:pos="1418"/>
          <w:tab w:val="left" w:pos="6495"/>
        </w:tabs>
        <w:ind w:firstLine="709"/>
        <w:rPr>
          <w:sz w:val="22"/>
          <w:szCs w:val="22"/>
        </w:rPr>
      </w:pPr>
      <w:r w:rsidRPr="00BE0AAA">
        <w:rPr>
          <w:sz w:val="22"/>
          <w:szCs w:val="22"/>
        </w:rPr>
        <w:t>6.5. Подрядчик в течение гарантийного срока:</w:t>
      </w:r>
    </w:p>
    <w:p w:rsidR="00BE0AAA" w:rsidRPr="00BE0AAA" w:rsidRDefault="00BE0AAA" w:rsidP="00BE0AAA">
      <w:pPr>
        <w:widowControl w:val="0"/>
        <w:tabs>
          <w:tab w:val="left" w:pos="1418"/>
        </w:tabs>
        <w:ind w:firstLine="709"/>
        <w:rPr>
          <w:sz w:val="22"/>
          <w:szCs w:val="22"/>
        </w:rPr>
      </w:pPr>
      <w:r w:rsidRPr="00BE0AAA">
        <w:rPr>
          <w:bCs/>
          <w:sz w:val="22"/>
          <w:szCs w:val="22"/>
        </w:rPr>
        <w:t xml:space="preserve">- </w:t>
      </w:r>
      <w:r w:rsidRPr="00BE0AAA">
        <w:rPr>
          <w:sz w:val="22"/>
          <w:szCs w:val="22"/>
        </w:rPr>
        <w:t>устраняет за свой счет любые дефекты дорожного покрытия в течение суток после их выявления, включая вырубки (пробы) для лабораторных испытаний;</w:t>
      </w:r>
    </w:p>
    <w:p w:rsidR="00BE0AAA" w:rsidRPr="00BE0AAA" w:rsidRDefault="00BE0AAA" w:rsidP="00BE0AAA">
      <w:pPr>
        <w:widowControl w:val="0"/>
        <w:tabs>
          <w:tab w:val="left" w:pos="1418"/>
        </w:tabs>
        <w:ind w:firstLine="709"/>
        <w:rPr>
          <w:sz w:val="22"/>
          <w:szCs w:val="22"/>
        </w:rPr>
      </w:pPr>
      <w:r w:rsidRPr="00BE0AAA">
        <w:rPr>
          <w:sz w:val="22"/>
          <w:szCs w:val="22"/>
        </w:rPr>
        <w:t xml:space="preserve">- осуществляет объезд участков, находящихся на гарантии, с целью </w:t>
      </w:r>
      <w:proofErr w:type="gramStart"/>
      <w:r w:rsidRPr="00BE0AAA">
        <w:rPr>
          <w:sz w:val="22"/>
          <w:szCs w:val="22"/>
        </w:rPr>
        <w:t>контроля за</w:t>
      </w:r>
      <w:proofErr w:type="gramEnd"/>
      <w:r w:rsidRPr="00BE0AAA">
        <w:rPr>
          <w:sz w:val="22"/>
          <w:szCs w:val="22"/>
        </w:rPr>
        <w:t xml:space="preserve"> состоянием дорожного покрытия и выявления возникших дефектов не реже 2 раз в год;</w:t>
      </w:r>
    </w:p>
    <w:p w:rsidR="00BE0AAA" w:rsidRPr="00BE0AAA" w:rsidRDefault="00BE0AAA" w:rsidP="00BE0AAA">
      <w:pPr>
        <w:widowControl w:val="0"/>
        <w:tabs>
          <w:tab w:val="left" w:pos="1418"/>
        </w:tabs>
        <w:ind w:firstLine="709"/>
        <w:rPr>
          <w:sz w:val="22"/>
          <w:szCs w:val="22"/>
        </w:rPr>
      </w:pPr>
      <w:r w:rsidRPr="00BE0AAA">
        <w:rPr>
          <w:sz w:val="22"/>
          <w:szCs w:val="22"/>
        </w:rPr>
        <w:t>- несет ответственность за ущерб перед третьими лицами, который был причинен в результате несвоевременного устранения дефектов дорожного покрытия.</w:t>
      </w:r>
    </w:p>
    <w:p w:rsidR="00BE0AAA" w:rsidRPr="00BE0AAA" w:rsidRDefault="00BE0AAA" w:rsidP="00BE0AAA">
      <w:pPr>
        <w:widowControl w:val="0"/>
        <w:tabs>
          <w:tab w:val="left" w:pos="1418"/>
        </w:tabs>
        <w:autoSpaceDE w:val="0"/>
        <w:jc w:val="center"/>
        <w:rPr>
          <w:sz w:val="22"/>
          <w:szCs w:val="22"/>
        </w:rPr>
      </w:pPr>
    </w:p>
    <w:p w:rsidR="00F9348D" w:rsidRDefault="00F9348D" w:rsidP="00F9348D">
      <w:pPr>
        <w:ind w:firstLine="567"/>
        <w:jc w:val="center"/>
        <w:rPr>
          <w:b/>
          <w:bCs/>
          <w:color w:val="000000" w:themeColor="text1"/>
          <w:sz w:val="22"/>
          <w:szCs w:val="22"/>
        </w:rPr>
      </w:pPr>
      <w:r w:rsidRPr="008F2AF0">
        <w:rPr>
          <w:b/>
          <w:bCs/>
          <w:color w:val="000000" w:themeColor="text1"/>
          <w:sz w:val="22"/>
          <w:szCs w:val="22"/>
        </w:rPr>
        <w:t>7. Ответственность сторон</w:t>
      </w:r>
    </w:p>
    <w:p w:rsidR="00F9348D" w:rsidRPr="008F2AF0" w:rsidRDefault="00F9348D" w:rsidP="00F9348D">
      <w:pPr>
        <w:ind w:firstLine="567"/>
        <w:jc w:val="center"/>
        <w:rPr>
          <w:b/>
          <w:bCs/>
          <w:color w:val="000000" w:themeColor="text1"/>
          <w:sz w:val="22"/>
          <w:szCs w:val="22"/>
        </w:rPr>
      </w:pPr>
    </w:p>
    <w:p w:rsidR="00F9348D" w:rsidRPr="008F2AF0" w:rsidRDefault="00F9348D" w:rsidP="00F9348D">
      <w:pPr>
        <w:widowControl w:val="0"/>
        <w:autoSpaceDE w:val="0"/>
        <w:ind w:firstLine="709"/>
        <w:rPr>
          <w:sz w:val="22"/>
          <w:szCs w:val="22"/>
        </w:rPr>
      </w:pPr>
      <w:r w:rsidRPr="008F2AF0">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F9348D" w:rsidRPr="008F2AF0" w:rsidRDefault="00F9348D" w:rsidP="00F9348D">
      <w:pPr>
        <w:autoSpaceDE w:val="0"/>
        <w:autoSpaceDN w:val="0"/>
        <w:adjustRightInd w:val="0"/>
        <w:ind w:firstLine="709"/>
        <w:rPr>
          <w:sz w:val="22"/>
          <w:szCs w:val="22"/>
        </w:rPr>
      </w:pPr>
      <w:proofErr w:type="gramStart"/>
      <w:r w:rsidRPr="008F2AF0">
        <w:rPr>
          <w:sz w:val="22"/>
          <w:szCs w:val="22"/>
        </w:rPr>
        <w:t>Размеры неустоек (штрафов, пеней), указанные в настоящем разделе, определяются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Подрядчиком обязательств, предусмотренных договором (за исключением просрочки исполнения обязательств заказчиком, Подрядчиком, и размера пени, начисляемой за каждый день просрочки исполнения Подрядчиком обязательства, предусмотренного договором, утвержденными постановлением Правительства Российской Федерации от 30.08.2017 № 1042 (далее – Правила).</w:t>
      </w:r>
      <w:proofErr w:type="gramEnd"/>
    </w:p>
    <w:p w:rsidR="00F9348D" w:rsidRPr="008F2AF0" w:rsidRDefault="00F9348D" w:rsidP="00F9348D">
      <w:pPr>
        <w:widowControl w:val="0"/>
        <w:ind w:firstLine="709"/>
        <w:rPr>
          <w:sz w:val="22"/>
          <w:szCs w:val="22"/>
        </w:rPr>
      </w:pPr>
      <w:r w:rsidRPr="008F2AF0">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F9348D" w:rsidRPr="008F2AF0" w:rsidRDefault="00F9348D" w:rsidP="00F9348D">
      <w:pPr>
        <w:widowControl w:val="0"/>
        <w:ind w:firstLine="709"/>
        <w:rPr>
          <w:sz w:val="22"/>
          <w:szCs w:val="22"/>
        </w:rPr>
      </w:pPr>
      <w:r w:rsidRPr="008F2AF0">
        <w:rPr>
          <w:sz w:val="22"/>
          <w:szCs w:val="22"/>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F9348D" w:rsidRPr="008F2AF0" w:rsidRDefault="00F9348D" w:rsidP="00F9348D">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F9348D" w:rsidRPr="008F2AF0" w:rsidRDefault="00F9348D" w:rsidP="00F9348D">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F9348D" w:rsidRPr="008F2AF0" w:rsidRDefault="00F9348D" w:rsidP="00F9348D">
      <w:pPr>
        <w:widowControl w:val="0"/>
        <w:ind w:firstLine="709"/>
        <w:rPr>
          <w:sz w:val="22"/>
          <w:szCs w:val="22"/>
        </w:rPr>
      </w:pPr>
      <w:r w:rsidRPr="008F2AF0">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F9348D" w:rsidRPr="008F2AF0" w:rsidRDefault="00F9348D" w:rsidP="00F9348D">
      <w:pPr>
        <w:widowControl w:val="0"/>
        <w:ind w:firstLine="709"/>
        <w:rPr>
          <w:sz w:val="22"/>
          <w:szCs w:val="22"/>
        </w:rPr>
      </w:pPr>
      <w:r w:rsidRPr="008F2AF0">
        <w:rPr>
          <w:sz w:val="22"/>
          <w:szCs w:val="22"/>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F9348D" w:rsidRPr="008F2AF0" w:rsidRDefault="00F9348D" w:rsidP="00F9348D">
      <w:pPr>
        <w:autoSpaceDE w:val="0"/>
        <w:autoSpaceDN w:val="0"/>
        <w:adjustRightInd w:val="0"/>
        <w:ind w:firstLine="539"/>
        <w:rPr>
          <w:sz w:val="22"/>
          <w:szCs w:val="22"/>
        </w:rPr>
      </w:pPr>
      <w:r w:rsidRPr="008F2AF0">
        <w:rPr>
          <w:sz w:val="22"/>
          <w:szCs w:val="22"/>
        </w:rPr>
        <w:t>а) 10 процентов цены Договора (этапа) в случае, если цена Договора (этапа) не превышает 3 млн. рублей;</w:t>
      </w:r>
    </w:p>
    <w:p w:rsidR="00F9348D" w:rsidRPr="008F2AF0" w:rsidRDefault="00F9348D" w:rsidP="00F9348D">
      <w:pPr>
        <w:autoSpaceDE w:val="0"/>
        <w:autoSpaceDN w:val="0"/>
        <w:adjustRightInd w:val="0"/>
        <w:ind w:firstLine="539"/>
        <w:rPr>
          <w:sz w:val="22"/>
          <w:szCs w:val="22"/>
        </w:rPr>
      </w:pPr>
      <w:r w:rsidRPr="008F2AF0">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F9348D" w:rsidRPr="008F2AF0" w:rsidRDefault="00F9348D" w:rsidP="00F9348D">
      <w:pPr>
        <w:widowControl w:val="0"/>
        <w:autoSpaceDE w:val="0"/>
        <w:autoSpaceDN w:val="0"/>
        <w:adjustRightInd w:val="0"/>
        <w:ind w:firstLine="540"/>
        <w:rPr>
          <w:sz w:val="22"/>
          <w:szCs w:val="22"/>
        </w:rPr>
      </w:pPr>
      <w:r w:rsidRPr="008F2AF0">
        <w:rPr>
          <w:sz w:val="22"/>
          <w:szCs w:val="22"/>
        </w:rPr>
        <w:t>а) 1000 рублей, если цена Договора не превышает 3 млн. рублей (включительно)</w:t>
      </w:r>
    </w:p>
    <w:p w:rsidR="00F9348D" w:rsidRPr="008F2AF0" w:rsidRDefault="00F9348D" w:rsidP="00F9348D">
      <w:pPr>
        <w:autoSpaceDE w:val="0"/>
        <w:autoSpaceDN w:val="0"/>
        <w:adjustRightInd w:val="0"/>
        <w:ind w:firstLine="540"/>
        <w:rPr>
          <w:sz w:val="22"/>
          <w:szCs w:val="22"/>
        </w:rPr>
      </w:pPr>
      <w:r w:rsidRPr="008F2AF0">
        <w:rPr>
          <w:sz w:val="22"/>
          <w:szCs w:val="22"/>
        </w:rPr>
        <w:t>б) 5000 рублей, если цена Договора составляет от 3 млн. рублей до 50 млн. рублей (включительно).</w:t>
      </w:r>
    </w:p>
    <w:p w:rsidR="00F9348D" w:rsidRPr="008F2AF0" w:rsidRDefault="00F9348D" w:rsidP="00F9348D">
      <w:pPr>
        <w:widowControl w:val="0"/>
        <w:autoSpaceDE w:val="0"/>
        <w:autoSpaceDN w:val="0"/>
        <w:adjustRightInd w:val="0"/>
        <w:ind w:firstLine="709"/>
        <w:rPr>
          <w:sz w:val="22"/>
          <w:szCs w:val="22"/>
        </w:rPr>
      </w:pPr>
      <w:r w:rsidRPr="008F2AF0">
        <w:rPr>
          <w:sz w:val="22"/>
          <w:szCs w:val="22"/>
        </w:rPr>
        <w:lastRenderedPageBreak/>
        <w:t>7.7.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F9348D" w:rsidRPr="008F2AF0" w:rsidRDefault="00F9348D" w:rsidP="00F9348D">
      <w:pPr>
        <w:widowControl w:val="0"/>
        <w:autoSpaceDE w:val="0"/>
        <w:autoSpaceDN w:val="0"/>
        <w:adjustRightInd w:val="0"/>
        <w:ind w:firstLine="709"/>
        <w:rPr>
          <w:sz w:val="22"/>
          <w:szCs w:val="22"/>
        </w:rPr>
      </w:pPr>
      <w:r w:rsidRPr="008F2AF0">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F9348D" w:rsidRPr="008F2AF0" w:rsidRDefault="00F9348D" w:rsidP="00F9348D">
      <w:pPr>
        <w:widowControl w:val="0"/>
        <w:autoSpaceDE w:val="0"/>
        <w:ind w:firstLine="709"/>
        <w:rPr>
          <w:sz w:val="22"/>
          <w:szCs w:val="22"/>
        </w:rPr>
      </w:pPr>
      <w:r w:rsidRPr="008F2AF0">
        <w:rPr>
          <w:sz w:val="22"/>
          <w:szCs w:val="22"/>
        </w:rPr>
        <w:t>7.8. </w:t>
      </w:r>
      <w:proofErr w:type="gramStart"/>
      <w:r w:rsidRPr="008F2AF0">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8F2AF0">
        <w:rPr>
          <w:sz w:val="22"/>
          <w:szCs w:val="22"/>
        </w:rPr>
        <w:t xml:space="preserve"> настоящего Договора.</w:t>
      </w:r>
    </w:p>
    <w:p w:rsidR="00F9348D" w:rsidRPr="008F2AF0" w:rsidRDefault="00F9348D" w:rsidP="00F9348D">
      <w:pPr>
        <w:widowControl w:val="0"/>
        <w:autoSpaceDE w:val="0"/>
        <w:ind w:firstLine="709"/>
        <w:rPr>
          <w:sz w:val="22"/>
          <w:szCs w:val="22"/>
        </w:rPr>
      </w:pPr>
      <w:r w:rsidRPr="008F2AF0">
        <w:rPr>
          <w:sz w:val="22"/>
          <w:szCs w:val="22"/>
        </w:rPr>
        <w:t>7.9. Уплата Стороной неустойки (штрафа, пени) не освобождает ее от исполнения обязательств по Договору.</w:t>
      </w:r>
    </w:p>
    <w:p w:rsidR="00F9348D" w:rsidRPr="00857962" w:rsidRDefault="00F9348D" w:rsidP="00F9348D">
      <w:pPr>
        <w:ind w:firstLine="709"/>
        <w:rPr>
          <w:color w:val="000000" w:themeColor="text1"/>
          <w:sz w:val="22"/>
          <w:szCs w:val="22"/>
        </w:rPr>
      </w:pPr>
      <w:r w:rsidRPr="008F2AF0">
        <w:rPr>
          <w:sz w:val="22"/>
          <w:szCs w:val="22"/>
        </w:rPr>
        <w:t>7.10. </w:t>
      </w:r>
      <w:proofErr w:type="gramStart"/>
      <w:r w:rsidRPr="008F2AF0">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8F2AF0">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BE0AAA" w:rsidRDefault="00BE0AAA" w:rsidP="00BE0AAA">
      <w:pPr>
        <w:widowControl w:val="0"/>
        <w:tabs>
          <w:tab w:val="left" w:pos="1418"/>
        </w:tabs>
        <w:autoSpaceDE w:val="0"/>
        <w:jc w:val="center"/>
        <w:rPr>
          <w:sz w:val="22"/>
          <w:szCs w:val="22"/>
        </w:rPr>
      </w:pPr>
    </w:p>
    <w:p w:rsidR="00BE0AAA" w:rsidRPr="007157B3" w:rsidRDefault="00BE0AAA" w:rsidP="00BE0AAA">
      <w:pPr>
        <w:widowControl w:val="0"/>
        <w:tabs>
          <w:tab w:val="left" w:pos="1418"/>
        </w:tabs>
        <w:autoSpaceDE w:val="0"/>
        <w:jc w:val="center"/>
        <w:rPr>
          <w:b/>
          <w:sz w:val="22"/>
          <w:szCs w:val="22"/>
        </w:rPr>
      </w:pPr>
      <w:r w:rsidRPr="007157B3">
        <w:rPr>
          <w:b/>
          <w:sz w:val="22"/>
          <w:szCs w:val="22"/>
        </w:rPr>
        <w:t>8. Обеспечение исполнения Договора</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tabs>
          <w:tab w:val="left" w:pos="1418"/>
        </w:tabs>
        <w:ind w:firstLine="709"/>
        <w:rPr>
          <w:sz w:val="22"/>
          <w:szCs w:val="22"/>
        </w:rPr>
      </w:pPr>
      <w:r w:rsidRPr="00BE0AAA">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BE0AAA" w:rsidRDefault="00BE0AAA" w:rsidP="00BE0AAA">
      <w:pPr>
        <w:tabs>
          <w:tab w:val="left" w:pos="1418"/>
        </w:tabs>
        <w:ind w:firstLine="709"/>
        <w:rPr>
          <w:sz w:val="22"/>
          <w:szCs w:val="22"/>
        </w:rPr>
      </w:pPr>
      <w:r w:rsidRPr="00BE0AAA">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BE0AAA" w:rsidRDefault="00BE0AAA" w:rsidP="00BE0AAA">
      <w:pPr>
        <w:widowControl w:val="0"/>
        <w:tabs>
          <w:tab w:val="left" w:pos="1418"/>
        </w:tabs>
        <w:ind w:firstLine="709"/>
        <w:rPr>
          <w:sz w:val="22"/>
          <w:szCs w:val="22"/>
        </w:rPr>
      </w:pPr>
      <w:r w:rsidRPr="00BE0AAA">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595A3E" w:rsidRPr="006938F1" w:rsidRDefault="00BE0AAA" w:rsidP="00595A3E">
      <w:pPr>
        <w:widowControl w:val="0"/>
        <w:autoSpaceDE w:val="0"/>
        <w:ind w:firstLine="709"/>
        <w:rPr>
          <w:sz w:val="22"/>
          <w:szCs w:val="22"/>
        </w:rPr>
      </w:pPr>
      <w:r w:rsidRPr="00BE0AAA">
        <w:rPr>
          <w:sz w:val="22"/>
          <w:szCs w:val="22"/>
        </w:rPr>
        <w:t xml:space="preserve">8.2. Размер обеспечения </w:t>
      </w:r>
      <w:r w:rsidR="007157B3">
        <w:rPr>
          <w:sz w:val="22"/>
          <w:szCs w:val="22"/>
        </w:rPr>
        <w:t>исполнения Договора составляет 10</w:t>
      </w:r>
      <w:r w:rsidRPr="00BE0AAA">
        <w:rPr>
          <w:sz w:val="22"/>
          <w:szCs w:val="22"/>
        </w:rPr>
        <w:t>%</w:t>
      </w:r>
      <w:r w:rsidR="007157B3">
        <w:rPr>
          <w:sz w:val="22"/>
          <w:szCs w:val="22"/>
        </w:rPr>
        <w:t xml:space="preserve"> (десять процентов</w:t>
      </w:r>
      <w:r w:rsidRPr="00BE0AAA">
        <w:rPr>
          <w:sz w:val="22"/>
          <w:szCs w:val="22"/>
        </w:rPr>
        <w:t xml:space="preserve">) от начальной максимальной цены Договора, что составляет </w:t>
      </w:r>
      <w:r w:rsidR="00CA400B">
        <w:rPr>
          <w:b/>
          <w:sz w:val="22"/>
          <w:szCs w:val="22"/>
        </w:rPr>
        <w:t xml:space="preserve">240 820,28 рублей </w:t>
      </w:r>
      <w:r w:rsidR="00CA400B" w:rsidRPr="007113EE">
        <w:rPr>
          <w:sz w:val="22"/>
          <w:szCs w:val="22"/>
        </w:rPr>
        <w:t>(двести сорок тысяч восемьсот двадцать рублей 28 копеек).</w:t>
      </w:r>
    </w:p>
    <w:p w:rsidR="00290567" w:rsidRDefault="00290567" w:rsidP="00F636D4">
      <w:pPr>
        <w:tabs>
          <w:tab w:val="left" w:pos="1418"/>
        </w:tabs>
        <w:ind w:firstLine="709"/>
        <w:rPr>
          <w:sz w:val="22"/>
          <w:szCs w:val="22"/>
        </w:rPr>
      </w:pPr>
      <w:r>
        <w:rPr>
          <w:sz w:val="22"/>
          <w:szCs w:val="22"/>
        </w:rPr>
        <w:t>8.3. Срок действия банковской гарантии по 01.02.2020.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290567" w:rsidRDefault="00290567" w:rsidP="00290567">
      <w:pPr>
        <w:tabs>
          <w:tab w:val="left" w:pos="709"/>
          <w:tab w:val="left" w:pos="1418"/>
        </w:tabs>
        <w:autoSpaceDE w:val="0"/>
        <w:ind w:firstLine="709"/>
        <w:rPr>
          <w:sz w:val="22"/>
          <w:szCs w:val="22"/>
        </w:rPr>
      </w:pPr>
      <w:r>
        <w:rPr>
          <w:sz w:val="22"/>
          <w:szCs w:val="22"/>
        </w:rPr>
        <w:t>8.4. В случае</w:t>
      </w:r>
      <w:proofErr w:type="gramStart"/>
      <w:r>
        <w:rPr>
          <w:sz w:val="22"/>
          <w:szCs w:val="22"/>
        </w:rPr>
        <w:t>,</w:t>
      </w:r>
      <w:proofErr w:type="gramEnd"/>
      <w:r>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290567" w:rsidRDefault="00290567" w:rsidP="00290567">
      <w:pPr>
        <w:widowControl w:val="0"/>
        <w:tabs>
          <w:tab w:val="left" w:pos="709"/>
          <w:tab w:val="left" w:pos="1418"/>
        </w:tabs>
        <w:autoSpaceDE w:val="0"/>
        <w:ind w:firstLine="709"/>
        <w:rPr>
          <w:sz w:val="22"/>
          <w:szCs w:val="22"/>
        </w:rPr>
      </w:pPr>
      <w:r>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290567" w:rsidRDefault="00290567" w:rsidP="00290567">
      <w:pPr>
        <w:widowControl w:val="0"/>
        <w:tabs>
          <w:tab w:val="left" w:pos="1418"/>
        </w:tabs>
        <w:ind w:firstLine="709"/>
        <w:rPr>
          <w:sz w:val="22"/>
          <w:szCs w:val="22"/>
        </w:rPr>
      </w:pPr>
      <w:r>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290567" w:rsidRDefault="00290567" w:rsidP="00290567">
      <w:pPr>
        <w:widowControl w:val="0"/>
        <w:tabs>
          <w:tab w:val="left" w:pos="1418"/>
        </w:tabs>
        <w:ind w:firstLine="709"/>
        <w:rPr>
          <w:sz w:val="22"/>
          <w:szCs w:val="22"/>
        </w:rPr>
      </w:pPr>
      <w:r>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290567" w:rsidRDefault="00290567" w:rsidP="00290567">
      <w:pPr>
        <w:widowControl w:val="0"/>
        <w:tabs>
          <w:tab w:val="left" w:pos="1418"/>
        </w:tabs>
        <w:ind w:firstLine="709"/>
        <w:rPr>
          <w:sz w:val="22"/>
          <w:szCs w:val="22"/>
        </w:rPr>
      </w:pPr>
      <w:r>
        <w:rPr>
          <w:sz w:val="22"/>
          <w:szCs w:val="22"/>
        </w:rPr>
        <w:t>8.7. Банковская гарантия должна быть безотзывной.</w:t>
      </w:r>
    </w:p>
    <w:p w:rsidR="00290567" w:rsidRDefault="00290567" w:rsidP="00290567">
      <w:pPr>
        <w:tabs>
          <w:tab w:val="left" w:pos="1418"/>
        </w:tabs>
        <w:autoSpaceDE w:val="0"/>
        <w:ind w:firstLine="709"/>
        <w:rPr>
          <w:sz w:val="22"/>
          <w:szCs w:val="22"/>
        </w:rPr>
      </w:pPr>
      <w:r>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90567" w:rsidRDefault="00290567" w:rsidP="00290567">
      <w:pPr>
        <w:widowControl w:val="0"/>
        <w:tabs>
          <w:tab w:val="left" w:pos="709"/>
          <w:tab w:val="left" w:pos="1418"/>
        </w:tabs>
        <w:ind w:firstLine="709"/>
        <w:rPr>
          <w:sz w:val="22"/>
          <w:szCs w:val="22"/>
        </w:rPr>
      </w:pPr>
      <w:r>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290567" w:rsidRDefault="00290567" w:rsidP="00290567">
      <w:pPr>
        <w:widowControl w:val="0"/>
        <w:tabs>
          <w:tab w:val="left" w:pos="1418"/>
        </w:tabs>
        <w:autoSpaceDE w:val="0"/>
        <w:jc w:val="center"/>
        <w:rPr>
          <w:sz w:val="22"/>
          <w:szCs w:val="22"/>
        </w:rPr>
      </w:pPr>
    </w:p>
    <w:p w:rsidR="00290567" w:rsidRDefault="00290567" w:rsidP="00290567">
      <w:pPr>
        <w:widowControl w:val="0"/>
        <w:tabs>
          <w:tab w:val="left" w:pos="1418"/>
        </w:tabs>
        <w:autoSpaceDE w:val="0"/>
        <w:jc w:val="center"/>
        <w:rPr>
          <w:b/>
          <w:sz w:val="22"/>
          <w:szCs w:val="22"/>
        </w:rPr>
      </w:pPr>
      <w:r>
        <w:rPr>
          <w:b/>
          <w:sz w:val="22"/>
          <w:szCs w:val="22"/>
        </w:rPr>
        <w:t>9. Срок действия, порядок изменения и расторжения Договора</w:t>
      </w:r>
    </w:p>
    <w:p w:rsidR="00290567" w:rsidRDefault="00290567" w:rsidP="00290567">
      <w:pPr>
        <w:widowControl w:val="0"/>
        <w:tabs>
          <w:tab w:val="left" w:pos="1418"/>
        </w:tabs>
        <w:autoSpaceDE w:val="0"/>
        <w:jc w:val="center"/>
        <w:rPr>
          <w:sz w:val="22"/>
          <w:szCs w:val="22"/>
        </w:rPr>
      </w:pPr>
    </w:p>
    <w:p w:rsidR="00290567" w:rsidRDefault="00290567" w:rsidP="00290567">
      <w:pPr>
        <w:tabs>
          <w:tab w:val="left" w:pos="1418"/>
        </w:tabs>
        <w:autoSpaceDE w:val="0"/>
        <w:ind w:firstLine="709"/>
        <w:rPr>
          <w:sz w:val="22"/>
          <w:szCs w:val="22"/>
        </w:rPr>
      </w:pPr>
      <w:r>
        <w:rPr>
          <w:sz w:val="22"/>
          <w:szCs w:val="22"/>
        </w:rPr>
        <w:t>9.1. Договор вступает в силу со дня его подписания Сторонами</w:t>
      </w:r>
      <w:r>
        <w:rPr>
          <w:i/>
          <w:iCs/>
          <w:sz w:val="22"/>
          <w:szCs w:val="22"/>
        </w:rPr>
        <w:t>.</w:t>
      </w:r>
    </w:p>
    <w:p w:rsidR="00290567" w:rsidRDefault="00290567" w:rsidP="00290567">
      <w:pPr>
        <w:tabs>
          <w:tab w:val="left" w:pos="1418"/>
        </w:tabs>
        <w:autoSpaceDE w:val="0"/>
        <w:ind w:firstLine="709"/>
        <w:rPr>
          <w:sz w:val="22"/>
          <w:szCs w:val="22"/>
        </w:rPr>
      </w:pPr>
      <w:r>
        <w:rPr>
          <w:sz w:val="22"/>
          <w:szCs w:val="22"/>
        </w:rPr>
        <w:t>9.2. Договор действует по 31.12.2019</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9.3. Договор может быть расторгнут:</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по соглашению Сторон;</w:t>
      </w:r>
    </w:p>
    <w:p w:rsidR="00BE0AAA" w:rsidRPr="00BE0AAA" w:rsidRDefault="00BE0AAA" w:rsidP="00BE0AAA">
      <w:pPr>
        <w:widowControl w:val="0"/>
        <w:tabs>
          <w:tab w:val="left" w:pos="709"/>
          <w:tab w:val="left" w:pos="1418"/>
        </w:tabs>
        <w:autoSpaceDE w:val="0"/>
        <w:ind w:firstLine="709"/>
        <w:rPr>
          <w:sz w:val="22"/>
          <w:szCs w:val="22"/>
          <w:shd w:val="clear" w:color="auto" w:fill="FFFF00"/>
        </w:rPr>
      </w:pPr>
      <w:r w:rsidRPr="00BE0AAA">
        <w:rPr>
          <w:sz w:val="22"/>
          <w:szCs w:val="22"/>
        </w:rPr>
        <w:t>по решению суда;</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 xml:space="preserve">9.4. Заказчик вправе обратиться </w:t>
      </w:r>
      <w:proofErr w:type="gramStart"/>
      <w:r w:rsidRPr="00BE0AAA">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BE0AAA">
        <w:rPr>
          <w:sz w:val="22"/>
          <w:szCs w:val="22"/>
        </w:rPr>
        <w:t>:</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9.4.1. при существенном нарушении Договора Подрядчиком;</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9.4.2. в случае просрочки исполнения обязательств по выполнению Работ более чем на 10 (десять) календарных дней;</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9.4.3. в случае неоднократного нарушения сроков выполнения Работ – более двух раз более чем на 10 (десять)  календарных дней;</w:t>
      </w:r>
    </w:p>
    <w:p w:rsidR="00BE0AAA" w:rsidRPr="00BE0AAA" w:rsidRDefault="00BE0AAA" w:rsidP="00BE0AAA">
      <w:pPr>
        <w:tabs>
          <w:tab w:val="left" w:pos="709"/>
          <w:tab w:val="left" w:pos="1418"/>
        </w:tabs>
        <w:autoSpaceDE w:val="0"/>
        <w:ind w:firstLine="709"/>
        <w:rPr>
          <w:sz w:val="22"/>
          <w:szCs w:val="22"/>
        </w:rPr>
      </w:pPr>
      <w:r w:rsidRPr="00BE0AAA">
        <w:rPr>
          <w:sz w:val="22"/>
          <w:szCs w:val="22"/>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BE0AAA" w:rsidRDefault="00BE0AAA" w:rsidP="00BE0AAA">
      <w:pPr>
        <w:widowControl w:val="0"/>
        <w:tabs>
          <w:tab w:val="left" w:pos="1418"/>
        </w:tabs>
        <w:autoSpaceDE w:val="0"/>
        <w:ind w:firstLine="709"/>
        <w:rPr>
          <w:sz w:val="22"/>
          <w:szCs w:val="22"/>
        </w:rPr>
      </w:pPr>
      <w:r w:rsidRPr="00BE0AAA">
        <w:rPr>
          <w:sz w:val="22"/>
          <w:szCs w:val="22"/>
        </w:rPr>
        <w:t>9.4.5. установления факта представления недостоверной (поддельной) банковской гарантии или содержащихся в ней сведений, а также представление банковской гарантии, не соответствующей требованиям законодательства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9.4.6. в иных случаях, предусмотренных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r w:rsidRPr="00BE0AAA">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BE0AAA" w:rsidRDefault="00BE0AAA" w:rsidP="00BE0AAA">
      <w:pPr>
        <w:widowControl w:val="0"/>
        <w:tabs>
          <w:tab w:val="left" w:pos="1418"/>
        </w:tabs>
        <w:autoSpaceDE w:val="0"/>
        <w:autoSpaceDN w:val="0"/>
        <w:adjustRightInd w:val="0"/>
        <w:ind w:firstLine="709"/>
        <w:rPr>
          <w:sz w:val="22"/>
          <w:szCs w:val="22"/>
        </w:rPr>
      </w:pPr>
      <w:r w:rsidRPr="00BE0AAA">
        <w:rPr>
          <w:sz w:val="22"/>
          <w:szCs w:val="22"/>
        </w:rPr>
        <w:t>9.6.1. </w:t>
      </w:r>
      <w:r w:rsidRPr="00BE0AAA">
        <w:rPr>
          <w:iCs/>
          <w:sz w:val="22"/>
          <w:szCs w:val="22"/>
        </w:rPr>
        <w:t xml:space="preserve">в любое время до сдачи Заказчику результата Работы, уплатив </w:t>
      </w:r>
      <w:proofErr w:type="gramStart"/>
      <w:r w:rsidRPr="00BE0AAA">
        <w:rPr>
          <w:iCs/>
          <w:sz w:val="22"/>
          <w:szCs w:val="22"/>
        </w:rPr>
        <w:t>Подрядчику</w:t>
      </w:r>
      <w:proofErr w:type="gramEnd"/>
      <w:r w:rsidRPr="00BE0AAA">
        <w:rPr>
          <w:iCs/>
          <w:sz w:val="22"/>
          <w:szCs w:val="22"/>
        </w:rPr>
        <w:t xml:space="preserve">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BE0AAA" w:rsidRPr="00BE0AAA" w:rsidRDefault="00BE0AAA" w:rsidP="00BE0AAA">
      <w:pPr>
        <w:tabs>
          <w:tab w:val="left" w:pos="1418"/>
        </w:tabs>
        <w:ind w:firstLine="709"/>
        <w:rPr>
          <w:sz w:val="22"/>
          <w:szCs w:val="22"/>
        </w:rPr>
      </w:pPr>
      <w:r w:rsidRPr="00BE0AAA">
        <w:rPr>
          <w:sz w:val="22"/>
          <w:szCs w:val="22"/>
        </w:rPr>
        <w:t>9.6.2. </w:t>
      </w:r>
      <w:r w:rsidRPr="00BE0AAA">
        <w:rPr>
          <w:iCs/>
          <w:sz w:val="22"/>
          <w:szCs w:val="22"/>
        </w:rPr>
        <w:t xml:space="preserve">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BE0AAA">
        <w:rPr>
          <w:sz w:val="22"/>
          <w:szCs w:val="22"/>
        </w:rPr>
        <w:t>(пункт 2 статьи 715 ГК РФ);</w:t>
      </w:r>
    </w:p>
    <w:p w:rsidR="00BE0AAA" w:rsidRPr="00BE0AAA" w:rsidRDefault="00BE0AAA" w:rsidP="00BE0AAA">
      <w:pPr>
        <w:widowControl w:val="0"/>
        <w:tabs>
          <w:tab w:val="left" w:pos="1418"/>
        </w:tabs>
        <w:autoSpaceDE w:val="0"/>
        <w:ind w:firstLine="709"/>
        <w:rPr>
          <w:iCs/>
          <w:sz w:val="22"/>
          <w:szCs w:val="22"/>
        </w:rPr>
      </w:pPr>
      <w:r w:rsidRPr="00BE0AAA">
        <w:rPr>
          <w:sz w:val="22"/>
          <w:szCs w:val="22"/>
        </w:rPr>
        <w:t>9.6.3. </w:t>
      </w:r>
      <w:r w:rsidRPr="00BE0AAA">
        <w:rPr>
          <w:iCs/>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BE0AAA" w:rsidRPr="00BE0AAA" w:rsidRDefault="00BE0AAA" w:rsidP="00BE0AAA">
      <w:pPr>
        <w:tabs>
          <w:tab w:val="left" w:pos="1418"/>
        </w:tabs>
        <w:autoSpaceDE w:val="0"/>
        <w:ind w:firstLine="709"/>
        <w:rPr>
          <w:iCs/>
          <w:sz w:val="22"/>
          <w:szCs w:val="22"/>
        </w:rPr>
      </w:pPr>
      <w:r w:rsidRPr="00BE0AAA">
        <w:rPr>
          <w:iCs/>
          <w:sz w:val="22"/>
          <w:szCs w:val="22"/>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BE0AAA" w:rsidRDefault="00BE0AAA" w:rsidP="00BE0AAA">
      <w:pPr>
        <w:tabs>
          <w:tab w:val="left" w:pos="1418"/>
        </w:tabs>
        <w:autoSpaceDE w:val="0"/>
        <w:ind w:firstLine="709"/>
        <w:rPr>
          <w:sz w:val="22"/>
          <w:szCs w:val="22"/>
        </w:rPr>
      </w:pPr>
      <w:r w:rsidRPr="00BE0AAA">
        <w:rPr>
          <w:iCs/>
          <w:sz w:val="22"/>
          <w:szCs w:val="22"/>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BE0AAA" w:rsidRDefault="00BE0AAA" w:rsidP="00BE0AAA">
      <w:pPr>
        <w:tabs>
          <w:tab w:val="left" w:pos="1418"/>
        </w:tabs>
        <w:autoSpaceDE w:val="0"/>
        <w:ind w:firstLine="709"/>
        <w:rPr>
          <w:sz w:val="22"/>
          <w:szCs w:val="22"/>
        </w:rPr>
      </w:pPr>
      <w:r w:rsidRPr="00BE0AAA">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BE0AAA">
        <w:rPr>
          <w:sz w:val="22"/>
          <w:szCs w:val="22"/>
        </w:rPr>
        <w:t>и</w:t>
      </w:r>
      <w:proofErr w:type="gramEnd"/>
      <w:r w:rsidRPr="00BE0AAA">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BE0AAA" w:rsidRDefault="00BE0AAA" w:rsidP="00BE0AAA">
      <w:pPr>
        <w:tabs>
          <w:tab w:val="left" w:pos="1418"/>
        </w:tabs>
        <w:autoSpaceDE w:val="0"/>
        <w:ind w:firstLine="709"/>
        <w:rPr>
          <w:sz w:val="22"/>
          <w:szCs w:val="22"/>
          <w:shd w:val="clear" w:color="auto" w:fill="FFFF00"/>
        </w:rPr>
      </w:pPr>
      <w:r w:rsidRPr="00BE0AAA">
        <w:rPr>
          <w:sz w:val="22"/>
          <w:szCs w:val="22"/>
        </w:rPr>
        <w:t>9.8. </w:t>
      </w:r>
      <w:proofErr w:type="gramStart"/>
      <w:r w:rsidRPr="00BE0AAA">
        <w:rPr>
          <w:sz w:val="22"/>
          <w:szCs w:val="22"/>
        </w:rPr>
        <w:t>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BE0AAA">
        <w:rPr>
          <w:sz w:val="22"/>
          <w:szCs w:val="22"/>
        </w:rPr>
        <w:t xml:space="preserve"> и доставки, </w:t>
      </w:r>
      <w:proofErr w:type="gramStart"/>
      <w:r w:rsidRPr="00BE0AAA">
        <w:rPr>
          <w:sz w:val="22"/>
          <w:szCs w:val="22"/>
        </w:rPr>
        <w:t>обеспечивающих</w:t>
      </w:r>
      <w:proofErr w:type="gramEnd"/>
      <w:r w:rsidRPr="00BE0AAA">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w:t>
      </w:r>
      <w:r w:rsidRPr="00BE0AAA">
        <w:rPr>
          <w:sz w:val="22"/>
          <w:szCs w:val="22"/>
        </w:rPr>
        <w:lastRenderedPageBreak/>
        <w:t xml:space="preserve">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BE0AAA">
        <w:rPr>
          <w:sz w:val="22"/>
          <w:szCs w:val="22"/>
        </w:rPr>
        <w:t>с даты размещения</w:t>
      </w:r>
      <w:proofErr w:type="gramEnd"/>
      <w:r w:rsidRPr="00BE0AAA">
        <w:rPr>
          <w:sz w:val="22"/>
          <w:szCs w:val="22"/>
        </w:rPr>
        <w:t xml:space="preserve"> решения Заказчика об одностороннем отказе от исполнения Договора в единой информационной системе.</w:t>
      </w:r>
    </w:p>
    <w:p w:rsidR="00BE0AAA" w:rsidRPr="00BE0AAA" w:rsidRDefault="00BE0AAA" w:rsidP="00BE0AAA">
      <w:pPr>
        <w:tabs>
          <w:tab w:val="left" w:pos="1418"/>
        </w:tabs>
        <w:autoSpaceDE w:val="0"/>
        <w:ind w:firstLine="709"/>
        <w:rPr>
          <w:sz w:val="22"/>
          <w:szCs w:val="22"/>
        </w:rPr>
      </w:pPr>
      <w:r w:rsidRPr="00BE0AAA">
        <w:rPr>
          <w:sz w:val="22"/>
          <w:szCs w:val="22"/>
        </w:rPr>
        <w:t xml:space="preserve">9.9. Решение Заказчика об одностороннем отказе от исполнения Договора вступает в </w:t>
      </w:r>
      <w:proofErr w:type="gramStart"/>
      <w:r w:rsidRPr="00BE0AAA">
        <w:rPr>
          <w:sz w:val="22"/>
          <w:szCs w:val="22"/>
        </w:rPr>
        <w:t>силу</w:t>
      </w:r>
      <w:proofErr w:type="gramEnd"/>
      <w:r w:rsidRPr="00BE0AAA">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BE0AAA" w:rsidRDefault="00BE0AAA" w:rsidP="00BE0AAA">
      <w:pPr>
        <w:widowControl w:val="0"/>
        <w:tabs>
          <w:tab w:val="left" w:pos="1418"/>
        </w:tabs>
        <w:autoSpaceDE w:val="0"/>
        <w:ind w:firstLine="709"/>
        <w:rPr>
          <w:spacing w:val="1"/>
          <w:sz w:val="22"/>
          <w:szCs w:val="22"/>
        </w:rPr>
      </w:pPr>
      <w:r w:rsidRPr="00BE0AAA">
        <w:rPr>
          <w:sz w:val="22"/>
          <w:szCs w:val="22"/>
        </w:rPr>
        <w:t>9.10. </w:t>
      </w:r>
      <w:proofErr w:type="gramStart"/>
      <w:r w:rsidRPr="00BE0AAA">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BE0AAA">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BE0AAA" w:rsidRDefault="00BE0AAA" w:rsidP="00BE0AAA">
      <w:pPr>
        <w:widowControl w:val="0"/>
        <w:tabs>
          <w:tab w:val="left" w:pos="1418"/>
        </w:tabs>
        <w:ind w:firstLine="709"/>
        <w:rPr>
          <w:sz w:val="22"/>
          <w:szCs w:val="22"/>
        </w:rPr>
      </w:pPr>
      <w:r w:rsidRPr="00BE0AAA">
        <w:rPr>
          <w:spacing w:val="1"/>
          <w:sz w:val="22"/>
          <w:szCs w:val="22"/>
        </w:rPr>
        <w:t>9.11. </w:t>
      </w:r>
      <w:r w:rsidRPr="00BE0AAA">
        <w:rPr>
          <w:sz w:val="22"/>
          <w:szCs w:val="22"/>
        </w:rPr>
        <w:t xml:space="preserve">Подрядчик </w:t>
      </w:r>
      <w:r w:rsidRPr="00BE0AAA">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jc w:val="center"/>
        <w:rPr>
          <w:sz w:val="22"/>
          <w:szCs w:val="22"/>
        </w:rPr>
      </w:pPr>
      <w:r w:rsidRPr="00BE0AAA">
        <w:rPr>
          <w:sz w:val="22"/>
          <w:szCs w:val="22"/>
        </w:rPr>
        <w:t>10. Порядок урегулирования споров</w:t>
      </w:r>
    </w:p>
    <w:p w:rsidR="00BE0AAA" w:rsidRPr="00BE0AAA" w:rsidRDefault="00BE0AAA" w:rsidP="00BE0AAA">
      <w:pPr>
        <w:widowControl w:val="0"/>
        <w:tabs>
          <w:tab w:val="left" w:pos="1418"/>
        </w:tabs>
        <w:autoSpaceDE w:val="0"/>
        <w:jc w:val="center"/>
        <w:rPr>
          <w:sz w:val="22"/>
          <w:szCs w:val="22"/>
        </w:rPr>
      </w:pPr>
    </w:p>
    <w:p w:rsidR="00BE0AAA" w:rsidRPr="00BE0AAA" w:rsidRDefault="00BE0AAA" w:rsidP="00BE0AAA">
      <w:pPr>
        <w:widowControl w:val="0"/>
        <w:tabs>
          <w:tab w:val="left" w:pos="1418"/>
        </w:tabs>
        <w:autoSpaceDE w:val="0"/>
        <w:ind w:firstLine="709"/>
        <w:rPr>
          <w:sz w:val="22"/>
          <w:szCs w:val="22"/>
        </w:rPr>
      </w:pPr>
      <w:r w:rsidRPr="00BE0AAA">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BE0AAA" w:rsidRDefault="00BE0AAA" w:rsidP="00BE0AAA">
      <w:pPr>
        <w:widowControl w:val="0"/>
        <w:tabs>
          <w:tab w:val="left" w:pos="1418"/>
        </w:tabs>
        <w:autoSpaceDE w:val="0"/>
        <w:ind w:firstLine="709"/>
        <w:rPr>
          <w:sz w:val="22"/>
          <w:szCs w:val="22"/>
        </w:rPr>
      </w:pPr>
      <w:r w:rsidRPr="00BE0AAA">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BE0AAA">
        <w:rPr>
          <w:sz w:val="22"/>
          <w:szCs w:val="22"/>
        </w:rPr>
        <w:t>с даты</w:t>
      </w:r>
      <w:proofErr w:type="gramEnd"/>
      <w:r w:rsidRPr="00BE0AAA">
        <w:rPr>
          <w:sz w:val="22"/>
          <w:szCs w:val="22"/>
        </w:rPr>
        <w:t xml:space="preserve"> ее получения.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1418"/>
        </w:tabs>
        <w:autoSpaceDE w:val="0"/>
        <w:jc w:val="center"/>
        <w:rPr>
          <w:sz w:val="22"/>
          <w:szCs w:val="22"/>
        </w:rPr>
      </w:pPr>
      <w:r w:rsidRPr="00BE0AAA">
        <w:rPr>
          <w:sz w:val="22"/>
          <w:szCs w:val="22"/>
        </w:rPr>
        <w:t>11. Прочие условия</w:t>
      </w:r>
    </w:p>
    <w:p w:rsidR="00BE0AAA" w:rsidRPr="00BE0AAA" w:rsidRDefault="00BE0AAA" w:rsidP="00BE0AAA">
      <w:pPr>
        <w:tabs>
          <w:tab w:val="left" w:pos="1418"/>
        </w:tabs>
        <w:autoSpaceDE w:val="0"/>
        <w:jc w:val="center"/>
        <w:rPr>
          <w:sz w:val="22"/>
          <w:szCs w:val="22"/>
        </w:rPr>
      </w:pPr>
    </w:p>
    <w:p w:rsidR="00BE0AAA" w:rsidRPr="00BE0AAA" w:rsidRDefault="00BE0AAA" w:rsidP="00BE0AAA">
      <w:pPr>
        <w:tabs>
          <w:tab w:val="left" w:pos="709"/>
          <w:tab w:val="left" w:pos="1418"/>
        </w:tabs>
        <w:ind w:firstLine="709"/>
        <w:rPr>
          <w:sz w:val="22"/>
          <w:szCs w:val="22"/>
        </w:rPr>
      </w:pPr>
      <w:r w:rsidRPr="00BE0AAA">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BE0AAA">
        <w:rPr>
          <w:sz w:val="22"/>
          <w:szCs w:val="22"/>
        </w:rPr>
        <w:t>с даты направления</w:t>
      </w:r>
      <w:proofErr w:type="gramEnd"/>
      <w:r w:rsidRPr="00BE0AAA">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BE0AAA" w:rsidRDefault="00BE0AAA" w:rsidP="00BE0AAA">
      <w:pPr>
        <w:widowControl w:val="0"/>
        <w:tabs>
          <w:tab w:val="left" w:pos="1418"/>
        </w:tabs>
        <w:autoSpaceDE w:val="0"/>
        <w:ind w:firstLine="709"/>
        <w:rPr>
          <w:sz w:val="22"/>
          <w:szCs w:val="22"/>
        </w:rPr>
      </w:pPr>
      <w:r w:rsidRPr="00BE0AAA">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BE0AAA" w:rsidRDefault="00BE0AAA" w:rsidP="00BE0AAA">
      <w:pPr>
        <w:widowControl w:val="0"/>
        <w:tabs>
          <w:tab w:val="left" w:pos="1418"/>
        </w:tabs>
        <w:autoSpaceDE w:val="0"/>
        <w:ind w:firstLine="709"/>
        <w:rPr>
          <w:sz w:val="22"/>
          <w:szCs w:val="22"/>
        </w:rPr>
      </w:pPr>
      <w:r w:rsidRPr="00BE0AAA">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BE0AAA" w:rsidRDefault="00BE0AAA" w:rsidP="00BE0AAA">
      <w:pPr>
        <w:widowControl w:val="0"/>
        <w:tabs>
          <w:tab w:val="left" w:pos="1418"/>
        </w:tabs>
        <w:autoSpaceDE w:val="0"/>
        <w:ind w:firstLine="709"/>
        <w:rPr>
          <w:sz w:val="22"/>
          <w:szCs w:val="22"/>
        </w:rPr>
      </w:pPr>
      <w:r w:rsidRPr="00BE0AAA">
        <w:rPr>
          <w:sz w:val="22"/>
          <w:szCs w:val="22"/>
        </w:rPr>
        <w:t>11.5. Во всем, что не предусмотрено Договором, Стороны руководствуются законодательством Российской Федерации.</w:t>
      </w:r>
    </w:p>
    <w:p w:rsidR="00BE0AAA" w:rsidRPr="00BE0AAA" w:rsidRDefault="00BE0AAA" w:rsidP="00BE0AAA">
      <w:pPr>
        <w:widowControl w:val="0"/>
        <w:tabs>
          <w:tab w:val="left" w:pos="1418"/>
        </w:tabs>
        <w:autoSpaceDE w:val="0"/>
        <w:ind w:firstLine="709"/>
        <w:rPr>
          <w:sz w:val="22"/>
          <w:szCs w:val="22"/>
        </w:rPr>
      </w:pPr>
    </w:p>
    <w:p w:rsidR="00BE0AAA" w:rsidRPr="00BE0AAA" w:rsidRDefault="00BE0AAA" w:rsidP="00BE0AAA">
      <w:pPr>
        <w:widowControl w:val="0"/>
        <w:tabs>
          <w:tab w:val="left" w:pos="709"/>
          <w:tab w:val="left" w:pos="1418"/>
        </w:tabs>
        <w:autoSpaceDE w:val="0"/>
        <w:jc w:val="center"/>
        <w:rPr>
          <w:sz w:val="22"/>
          <w:szCs w:val="22"/>
        </w:rPr>
      </w:pPr>
      <w:r w:rsidRPr="00BE0AAA">
        <w:rPr>
          <w:sz w:val="22"/>
          <w:szCs w:val="22"/>
        </w:rPr>
        <w:t>12. Приложения</w:t>
      </w:r>
    </w:p>
    <w:p w:rsidR="00BE0AAA" w:rsidRPr="00BE0AAA" w:rsidRDefault="00BE0AAA" w:rsidP="00BE0AAA">
      <w:pPr>
        <w:widowControl w:val="0"/>
        <w:tabs>
          <w:tab w:val="left" w:pos="709"/>
          <w:tab w:val="left" w:pos="1418"/>
        </w:tabs>
        <w:autoSpaceDE w:val="0"/>
        <w:jc w:val="center"/>
        <w:rPr>
          <w:sz w:val="22"/>
          <w:szCs w:val="22"/>
        </w:rPr>
      </w:pPr>
    </w:p>
    <w:p w:rsidR="00BE0AAA" w:rsidRPr="00BE0AAA" w:rsidRDefault="00BE0AAA" w:rsidP="00BE0AAA">
      <w:pPr>
        <w:widowControl w:val="0"/>
        <w:tabs>
          <w:tab w:val="left" w:pos="709"/>
          <w:tab w:val="left" w:pos="1418"/>
        </w:tabs>
        <w:autoSpaceDE w:val="0"/>
        <w:ind w:firstLine="709"/>
        <w:rPr>
          <w:sz w:val="22"/>
          <w:szCs w:val="22"/>
        </w:rPr>
      </w:pPr>
      <w:r w:rsidRPr="00BE0AAA">
        <w:rPr>
          <w:sz w:val="22"/>
          <w:szCs w:val="22"/>
        </w:rPr>
        <w:t>12.1. Неотъемлемыми частями Договора являются следующие приложения к Договору:</w:t>
      </w:r>
    </w:p>
    <w:p w:rsidR="00BE0AAA" w:rsidRPr="00BE0AAA" w:rsidRDefault="00BE0AAA" w:rsidP="00BE0AAA">
      <w:pPr>
        <w:tabs>
          <w:tab w:val="left" w:pos="1418"/>
        </w:tabs>
        <w:rPr>
          <w:color w:val="000000"/>
          <w:sz w:val="22"/>
          <w:szCs w:val="22"/>
        </w:rPr>
      </w:pPr>
      <w:r w:rsidRPr="00BE0AAA">
        <w:rPr>
          <w:sz w:val="22"/>
          <w:szCs w:val="22"/>
        </w:rPr>
        <w:t>приложение № 1 Техническое задание  - в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lastRenderedPageBreak/>
        <w:t xml:space="preserve">приложение № 2 Форма акта приемки выполненных работ </w:t>
      </w:r>
      <w:proofErr w:type="gramStart"/>
      <w:r w:rsidRPr="00BE0AAA">
        <w:rPr>
          <w:sz w:val="22"/>
          <w:szCs w:val="22"/>
        </w:rPr>
        <w:t>–в</w:t>
      </w:r>
      <w:proofErr w:type="gramEnd"/>
      <w:r w:rsidRPr="00BE0AAA">
        <w:rPr>
          <w:sz w:val="22"/>
          <w:szCs w:val="22"/>
        </w:rPr>
        <w:t xml:space="preserve"> 1 экз.;</w:t>
      </w:r>
    </w:p>
    <w:p w:rsidR="00BE0AAA" w:rsidRPr="00BE0AAA" w:rsidRDefault="00BE0AAA" w:rsidP="00BE0AAA">
      <w:pPr>
        <w:widowControl w:val="0"/>
        <w:tabs>
          <w:tab w:val="left" w:pos="709"/>
          <w:tab w:val="left" w:pos="1418"/>
        </w:tabs>
        <w:autoSpaceDE w:val="0"/>
        <w:rPr>
          <w:sz w:val="22"/>
          <w:szCs w:val="22"/>
        </w:rPr>
      </w:pPr>
      <w:r w:rsidRPr="00BE0AAA">
        <w:rPr>
          <w:sz w:val="22"/>
          <w:szCs w:val="22"/>
        </w:rPr>
        <w:t>приложение № 3 Локальны</w:t>
      </w:r>
      <w:r w:rsidR="0003780A">
        <w:rPr>
          <w:sz w:val="22"/>
          <w:szCs w:val="22"/>
        </w:rPr>
        <w:t>й</w:t>
      </w:r>
      <w:r w:rsidRPr="00BE0AAA">
        <w:rPr>
          <w:sz w:val="22"/>
          <w:szCs w:val="22"/>
        </w:rPr>
        <w:t xml:space="preserve"> сметны</w:t>
      </w:r>
      <w:r w:rsidR="0003780A">
        <w:rPr>
          <w:sz w:val="22"/>
          <w:szCs w:val="22"/>
        </w:rPr>
        <w:t>й расчет</w:t>
      </w:r>
      <w:r w:rsidRPr="00BE0AAA">
        <w:rPr>
          <w:sz w:val="22"/>
          <w:szCs w:val="22"/>
        </w:rPr>
        <w:t xml:space="preserve"> - в 1 экз.</w:t>
      </w:r>
    </w:p>
    <w:p w:rsidR="00BE0AAA" w:rsidRPr="00BE0AAA" w:rsidRDefault="00BE0AAA" w:rsidP="00BE0AAA">
      <w:pPr>
        <w:widowControl w:val="0"/>
        <w:tabs>
          <w:tab w:val="left" w:pos="709"/>
          <w:tab w:val="left" w:pos="1418"/>
        </w:tabs>
        <w:autoSpaceDE w:val="0"/>
        <w:rPr>
          <w:sz w:val="22"/>
          <w:szCs w:val="22"/>
        </w:rPr>
      </w:pPr>
    </w:p>
    <w:p w:rsidR="00BE0AAA" w:rsidRPr="00BE0AAA" w:rsidRDefault="00BE0AAA" w:rsidP="00BE0AAA">
      <w:pPr>
        <w:tabs>
          <w:tab w:val="left" w:pos="1418"/>
        </w:tabs>
        <w:jc w:val="center"/>
        <w:rPr>
          <w:sz w:val="22"/>
          <w:szCs w:val="22"/>
        </w:rPr>
      </w:pPr>
      <w:r w:rsidRPr="00BE0AAA">
        <w:rPr>
          <w:sz w:val="22"/>
          <w:szCs w:val="22"/>
        </w:rPr>
        <w:t>13. Адреса, реквизиты и подписи Сторон</w:t>
      </w:r>
    </w:p>
    <w:p w:rsidR="00BE0AAA" w:rsidRPr="00BE0AAA"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BE0AAA" w:rsidTr="00B716A7">
        <w:trPr>
          <w:jc w:val="center"/>
        </w:trPr>
        <w:tc>
          <w:tcPr>
            <w:tcW w:w="4928" w:type="dxa"/>
          </w:tcPr>
          <w:p w:rsidR="00361BCB" w:rsidRPr="00D37383" w:rsidRDefault="00361BCB" w:rsidP="00361BCB">
            <w:pPr>
              <w:widowControl w:val="0"/>
              <w:tabs>
                <w:tab w:val="left" w:pos="1418"/>
              </w:tabs>
              <w:jc w:val="center"/>
              <w:rPr>
                <w:bCs/>
              </w:rPr>
            </w:pPr>
            <w:r w:rsidRPr="00D37383">
              <w:rPr>
                <w:sz w:val="22"/>
                <w:szCs w:val="22"/>
              </w:rPr>
              <w:t>Заказчик</w:t>
            </w:r>
          </w:p>
          <w:p w:rsidR="008D5666" w:rsidRPr="008D5666" w:rsidRDefault="008D5666" w:rsidP="008D5666">
            <w:pPr>
              <w:jc w:val="center"/>
              <w:outlineLvl w:val="1"/>
              <w:rPr>
                <w:rFonts w:eastAsia="Calibri"/>
                <w:b/>
              </w:rPr>
            </w:pPr>
            <w:r w:rsidRPr="008D5666">
              <w:rPr>
                <w:b/>
                <w:color w:val="000000"/>
                <w:sz w:val="22"/>
                <w:szCs w:val="22"/>
                <w:shd w:val="clear" w:color="auto" w:fill="FFFFFF"/>
              </w:rPr>
              <w:t>Общество с ограниченной ответственностью  «УК «СИБИРСКИЙ СТАНДАРТ»</w:t>
            </w:r>
          </w:p>
          <w:p w:rsidR="008D5666" w:rsidRPr="008D5666" w:rsidRDefault="008D5666" w:rsidP="008D5666">
            <w:pPr>
              <w:jc w:val="center"/>
              <w:outlineLvl w:val="1"/>
              <w:rPr>
                <w:rFonts w:eastAsia="Calibri"/>
                <w:color w:val="000000"/>
              </w:rPr>
            </w:pPr>
          </w:p>
          <w:p w:rsidR="008D5666" w:rsidRPr="008D5666" w:rsidRDefault="008D5666" w:rsidP="008D5666">
            <w:pPr>
              <w:rPr>
                <w:rFonts w:eastAsia="Calibri"/>
                <w:color w:val="000000"/>
              </w:rPr>
            </w:pPr>
            <w:bookmarkStart w:id="0" w:name="_GoBack"/>
            <w:bookmarkEnd w:id="0"/>
          </w:p>
          <w:p w:rsidR="008D5666" w:rsidRPr="008D5666" w:rsidRDefault="008D5666" w:rsidP="008D5666">
            <w:pPr>
              <w:rPr>
                <w:rFonts w:eastAsia="Calibri"/>
                <w:color w:val="000000"/>
              </w:rPr>
            </w:pPr>
            <w:r w:rsidRPr="008D5666">
              <w:rPr>
                <w:rFonts w:eastAsia="Calibri"/>
                <w:color w:val="000000"/>
                <w:sz w:val="22"/>
                <w:szCs w:val="22"/>
              </w:rPr>
              <w:t>_______________________ / Седов Ф.Е./</w:t>
            </w:r>
          </w:p>
          <w:p w:rsidR="00BE0AAA" w:rsidRPr="00D37383" w:rsidRDefault="008D5666" w:rsidP="008D5666">
            <w:r w:rsidRPr="00B20FEF">
              <w:rPr>
                <w:rFonts w:eastAsia="Calibri"/>
                <w:color w:val="000000"/>
                <w:sz w:val="16"/>
                <w:szCs w:val="16"/>
              </w:rPr>
              <w:t xml:space="preserve">( подпись)                                                                                                                                   </w:t>
            </w:r>
          </w:p>
        </w:tc>
        <w:tc>
          <w:tcPr>
            <w:tcW w:w="5493" w:type="dxa"/>
            <w:tcBorders>
              <w:left w:val="nil"/>
            </w:tcBorders>
          </w:tcPr>
          <w:p w:rsidR="00BE0AAA" w:rsidRPr="00D37383" w:rsidRDefault="00BE0AAA" w:rsidP="00B716A7">
            <w:pPr>
              <w:tabs>
                <w:tab w:val="left" w:pos="1418"/>
              </w:tabs>
              <w:jc w:val="center"/>
            </w:pPr>
            <w:r w:rsidRPr="00D37383">
              <w:rPr>
                <w:sz w:val="22"/>
                <w:szCs w:val="22"/>
              </w:rPr>
              <w:t>Подрядчик</w:t>
            </w:r>
          </w:p>
          <w:p w:rsidR="00BE0AAA" w:rsidRPr="00D37383" w:rsidRDefault="00BE0AAA" w:rsidP="00B716A7">
            <w:pPr>
              <w:tabs>
                <w:tab w:val="left" w:pos="1418"/>
              </w:tabs>
            </w:pPr>
          </w:p>
        </w:tc>
      </w:tr>
    </w:tbl>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1 к Договору</w:t>
      </w:r>
    </w:p>
    <w:p w:rsidR="00BE0AAA" w:rsidRPr="00BE0AAA" w:rsidRDefault="00BE0AAA" w:rsidP="00BE0AAA">
      <w:pPr>
        <w:widowControl w:val="0"/>
        <w:ind w:left="5670"/>
        <w:jc w:val="right"/>
        <w:rPr>
          <w:sz w:val="22"/>
          <w:szCs w:val="22"/>
        </w:rPr>
      </w:pPr>
      <w:r w:rsidRPr="00BE0AAA">
        <w:rPr>
          <w:sz w:val="22"/>
          <w:szCs w:val="22"/>
        </w:rPr>
        <w:t>№________ от «____» ______ 20__</w:t>
      </w:r>
    </w:p>
    <w:p w:rsidR="00BE0AAA" w:rsidRPr="00BE0AAA" w:rsidRDefault="00BE0AAA" w:rsidP="00BE0AAA">
      <w:pPr>
        <w:widowControl w:val="0"/>
        <w:autoSpaceDE w:val="0"/>
        <w:jc w:val="right"/>
        <w:rPr>
          <w:b/>
          <w:sz w:val="22"/>
          <w:szCs w:val="22"/>
        </w:rPr>
      </w:pPr>
    </w:p>
    <w:p w:rsidR="00BE0AAA" w:rsidRPr="00BE0AAA" w:rsidRDefault="00BE0AAA" w:rsidP="00BE0AAA">
      <w:pPr>
        <w:widowControl w:val="0"/>
        <w:autoSpaceDE w:val="0"/>
        <w:jc w:val="center"/>
        <w:rPr>
          <w:b/>
          <w:color w:val="000000"/>
          <w:sz w:val="22"/>
          <w:szCs w:val="22"/>
        </w:rPr>
      </w:pPr>
      <w:r w:rsidRPr="00BE0AAA">
        <w:rPr>
          <w:b/>
          <w:color w:val="000000"/>
          <w:sz w:val="22"/>
          <w:szCs w:val="22"/>
        </w:rPr>
        <w:t>ТЕХНИЧЕСКОЕ ЗАДАНИЕ</w:t>
      </w:r>
    </w:p>
    <w:p w:rsidR="00BE0AAA" w:rsidRPr="00BE0AAA" w:rsidRDefault="00BE0AAA" w:rsidP="00BE0AAA">
      <w:pPr>
        <w:pStyle w:val="af7"/>
        <w:widowControl w:val="0"/>
        <w:tabs>
          <w:tab w:val="left" w:pos="1418"/>
        </w:tabs>
        <w:ind w:left="0" w:firstLine="709"/>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p>
          <w:p w:rsidR="00BE0AAA" w:rsidRPr="00BE0AAA" w:rsidRDefault="00BE0AAA" w:rsidP="00B716A7">
            <w:pPr>
              <w:keepNext/>
              <w:keepLines/>
            </w:pPr>
            <w:r w:rsidRPr="00BE0AAA">
              <w:rPr>
                <w:sz w:val="22"/>
                <w:szCs w:val="22"/>
              </w:rPr>
              <w:t xml:space="preserve">             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20____</w:t>
      </w:r>
      <w:r w:rsidRPr="00BE0AAA">
        <w:rPr>
          <w:rFonts w:eastAsia="Calibri"/>
          <w:sz w:val="22"/>
          <w:szCs w:val="22"/>
        </w:rPr>
        <w:tab/>
        <w:t xml:space="preserve">                             «___» ___________ 20___</w:t>
      </w:r>
    </w:p>
    <w:p w:rsidR="00BE0AAA" w:rsidRPr="00BE0AAA" w:rsidRDefault="00BE0AAA" w:rsidP="00BE0AAA">
      <w:pPr>
        <w:widowControl w:val="0"/>
        <w:autoSpaceDE w:val="0"/>
        <w:jc w:val="center"/>
        <w:rPr>
          <w:b/>
          <w:sz w:val="22"/>
          <w:szCs w:val="22"/>
        </w:rPr>
      </w:pP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2 к Договору</w:t>
      </w:r>
    </w:p>
    <w:p w:rsidR="00BE0AAA" w:rsidRPr="00BE0AAA" w:rsidRDefault="00BE0AAA" w:rsidP="00BE0AAA">
      <w:pPr>
        <w:widowControl w:val="0"/>
        <w:ind w:left="5670"/>
        <w:jc w:val="right"/>
        <w:rPr>
          <w:sz w:val="22"/>
          <w:szCs w:val="22"/>
        </w:rPr>
      </w:pPr>
      <w:r w:rsidRPr="00BE0AAA">
        <w:rPr>
          <w:sz w:val="22"/>
          <w:szCs w:val="22"/>
        </w:rPr>
        <w:t>№__________ от «___» _____ 20__</w:t>
      </w:r>
    </w:p>
    <w:p w:rsidR="00BE0AAA" w:rsidRPr="00BE0AAA" w:rsidRDefault="00BE0AAA" w:rsidP="00BE0AAA">
      <w:pPr>
        <w:widowControl w:val="0"/>
        <w:autoSpaceDE w:val="0"/>
        <w:jc w:val="right"/>
        <w:rPr>
          <w:b/>
          <w:sz w:val="22"/>
          <w:szCs w:val="22"/>
        </w:rPr>
      </w:pPr>
    </w:p>
    <w:p w:rsidR="00BE0AAA" w:rsidRPr="00BE0AAA" w:rsidRDefault="00BE0AAA" w:rsidP="00BE0AAA">
      <w:pPr>
        <w:autoSpaceDE w:val="0"/>
        <w:autoSpaceDN w:val="0"/>
        <w:adjustRightInd w:val="0"/>
        <w:jc w:val="center"/>
        <w:rPr>
          <w:b/>
          <w:sz w:val="22"/>
          <w:szCs w:val="22"/>
        </w:rPr>
      </w:pPr>
      <w:r w:rsidRPr="00BE0AAA">
        <w:rPr>
          <w:b/>
          <w:sz w:val="22"/>
          <w:szCs w:val="22"/>
        </w:rPr>
        <w:t>АКТ</w:t>
      </w:r>
    </w:p>
    <w:p w:rsidR="00BE0AAA" w:rsidRPr="00BE0AAA" w:rsidRDefault="00BE0AAA" w:rsidP="00BE0AAA">
      <w:pPr>
        <w:autoSpaceDE w:val="0"/>
        <w:autoSpaceDN w:val="0"/>
        <w:adjustRightInd w:val="0"/>
        <w:jc w:val="center"/>
        <w:rPr>
          <w:sz w:val="22"/>
          <w:szCs w:val="22"/>
        </w:rPr>
      </w:pPr>
      <w:r w:rsidRPr="00BE0AAA">
        <w:rPr>
          <w:b/>
          <w:sz w:val="22"/>
          <w:szCs w:val="22"/>
        </w:rPr>
        <w:t>ПРИЕМКИ ВЫПОЛНЕННЫХ РАБОТ (ФОРМА)</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г. Бердск               </w:t>
      </w:r>
      <w:r w:rsidRPr="00BE0AAA">
        <w:rPr>
          <w:sz w:val="22"/>
          <w:szCs w:val="22"/>
        </w:rPr>
        <w:tab/>
      </w:r>
      <w:r w:rsidRPr="00BE0AAA">
        <w:rPr>
          <w:sz w:val="22"/>
          <w:szCs w:val="22"/>
        </w:rPr>
        <w:tab/>
      </w:r>
      <w:r w:rsidRPr="00BE0AAA">
        <w:rPr>
          <w:sz w:val="22"/>
          <w:szCs w:val="22"/>
        </w:rPr>
        <w:tab/>
      </w:r>
      <w:r w:rsidRPr="00BE0AAA">
        <w:rPr>
          <w:sz w:val="22"/>
          <w:szCs w:val="22"/>
        </w:rPr>
        <w:tab/>
        <w:t xml:space="preserve">                        «___» _________ 20__ г.</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ind w:firstLine="708"/>
        <w:rPr>
          <w:sz w:val="22"/>
          <w:szCs w:val="22"/>
        </w:rPr>
      </w:pPr>
      <w:r w:rsidRPr="00BE0AAA">
        <w:rPr>
          <w:b/>
          <w:sz w:val="22"/>
          <w:szCs w:val="22"/>
        </w:rPr>
        <w:t>Заказчик</w:t>
      </w:r>
      <w:r w:rsidRPr="00BE0AAA">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BE0AAA" w:rsidRDefault="00BE0AAA" w:rsidP="00BE0AAA">
      <w:pPr>
        <w:keepNext/>
        <w:keepLines/>
        <w:rPr>
          <w:sz w:val="22"/>
          <w:szCs w:val="22"/>
        </w:rPr>
      </w:pPr>
      <w:r w:rsidRPr="00BE0AAA">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2. Фактическое качество выполненных работ соответствует (не соответствует) требованиям Договора:</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BE0AAA" w:rsidRDefault="00BE0AAA" w:rsidP="00BE0AAA">
      <w:pPr>
        <w:autoSpaceDE w:val="0"/>
        <w:autoSpaceDN w:val="0"/>
        <w:adjustRightInd w:val="0"/>
        <w:rPr>
          <w:sz w:val="22"/>
          <w:szCs w:val="22"/>
        </w:rPr>
      </w:pPr>
      <w:r w:rsidRPr="00BE0AAA">
        <w:rPr>
          <w:sz w:val="22"/>
          <w:szCs w:val="22"/>
        </w:rPr>
        <w:t xml:space="preserve">    4. Недостатки выполненных работ  </w:t>
      </w:r>
      <w:proofErr w:type="gramStart"/>
      <w:r w:rsidRPr="00BE0AAA">
        <w:rPr>
          <w:sz w:val="22"/>
          <w:szCs w:val="22"/>
        </w:rPr>
        <w:t>выявлены</w:t>
      </w:r>
      <w:proofErr w:type="gramEnd"/>
      <w:r w:rsidRPr="00BE0AAA">
        <w:rPr>
          <w:sz w:val="22"/>
          <w:szCs w:val="22"/>
        </w:rPr>
        <w:t>/не выявлены</w:t>
      </w:r>
    </w:p>
    <w:p w:rsidR="00BE0AAA" w:rsidRPr="00BE0AAA" w:rsidRDefault="00BE0AAA" w:rsidP="00BE0AAA">
      <w:pPr>
        <w:autoSpaceDE w:val="0"/>
        <w:autoSpaceDN w:val="0"/>
        <w:adjustRightInd w:val="0"/>
        <w:rPr>
          <w:sz w:val="22"/>
          <w:szCs w:val="22"/>
        </w:rPr>
      </w:pPr>
      <w:r w:rsidRPr="00BE0AAA">
        <w:rPr>
          <w:sz w:val="22"/>
          <w:szCs w:val="22"/>
        </w:rPr>
        <w:t>____________________________________________________________________________________________________________________________________________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6.  В соответствии с п. ______________ Договора сумма штрафных санкций</w:t>
      </w:r>
    </w:p>
    <w:p w:rsidR="00BE0AAA" w:rsidRPr="00BE0AAA" w:rsidRDefault="00BE0AAA" w:rsidP="00BE0AAA">
      <w:pPr>
        <w:autoSpaceDE w:val="0"/>
        <w:autoSpaceDN w:val="0"/>
        <w:adjustRightInd w:val="0"/>
        <w:rPr>
          <w:sz w:val="22"/>
          <w:szCs w:val="22"/>
        </w:rPr>
      </w:pPr>
      <w:r w:rsidRPr="00BE0AAA">
        <w:rPr>
          <w:sz w:val="22"/>
          <w:szCs w:val="22"/>
        </w:rPr>
        <w:t>составляет_____________________________________________________________.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Общая стоимость штрафных санкций составит: 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7.  </w:t>
      </w:r>
      <w:proofErr w:type="gramStart"/>
      <w:r w:rsidRPr="00BE0AAA">
        <w:rPr>
          <w:sz w:val="22"/>
          <w:szCs w:val="22"/>
        </w:rPr>
        <w:t>Итоговая сумма, подлежащая оплате подрядчику с учетом удержания штрафных санкций составляет</w:t>
      </w:r>
      <w:proofErr w:type="gramEnd"/>
      <w:r w:rsidRPr="00BE0AAA">
        <w:rPr>
          <w:sz w:val="22"/>
          <w:szCs w:val="22"/>
        </w:rPr>
        <w:t xml:space="preserve"> ________________________________________.</w:t>
      </w:r>
    </w:p>
    <w:p w:rsidR="00BE0AAA" w:rsidRPr="00BE0AAA" w:rsidRDefault="00BE0AAA" w:rsidP="00BE0AAA">
      <w:pPr>
        <w:autoSpaceDE w:val="0"/>
        <w:autoSpaceDN w:val="0"/>
        <w:adjustRightInd w:val="0"/>
        <w:rPr>
          <w:sz w:val="22"/>
          <w:szCs w:val="22"/>
        </w:rPr>
      </w:pPr>
      <w:r w:rsidRPr="00BE0AAA">
        <w:rPr>
          <w:sz w:val="22"/>
          <w:szCs w:val="22"/>
        </w:rPr>
        <w:t xml:space="preserve">    8. Результаты выполненных работ по Договору __________________________ </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Сдал:  от Подрядчика: ____________________________________________</w:t>
      </w:r>
    </w:p>
    <w:p w:rsidR="00BE0AAA" w:rsidRPr="00BE0AAA" w:rsidRDefault="00BE0AAA" w:rsidP="00BE0AAA">
      <w:pPr>
        <w:autoSpaceDE w:val="0"/>
        <w:autoSpaceDN w:val="0"/>
        <w:adjustRightInd w:val="0"/>
        <w:rPr>
          <w:sz w:val="22"/>
          <w:szCs w:val="22"/>
        </w:rPr>
      </w:pPr>
    </w:p>
    <w:p w:rsidR="00BE0AAA" w:rsidRPr="00BE0AAA" w:rsidRDefault="00BE0AAA" w:rsidP="00BE0AAA">
      <w:pPr>
        <w:autoSpaceDE w:val="0"/>
        <w:autoSpaceDN w:val="0"/>
        <w:adjustRightInd w:val="0"/>
        <w:rPr>
          <w:sz w:val="22"/>
          <w:szCs w:val="22"/>
        </w:rPr>
      </w:pPr>
      <w:r w:rsidRPr="00BE0AAA">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pageBreakBefore/>
        <w:widowControl w:val="0"/>
        <w:ind w:left="5954"/>
        <w:jc w:val="right"/>
        <w:rPr>
          <w:sz w:val="22"/>
          <w:szCs w:val="22"/>
        </w:rPr>
      </w:pPr>
      <w:r w:rsidRPr="00BE0AAA">
        <w:rPr>
          <w:sz w:val="22"/>
          <w:szCs w:val="22"/>
        </w:rPr>
        <w:lastRenderedPageBreak/>
        <w:t>Приложение № 3 к Договору</w:t>
      </w:r>
    </w:p>
    <w:p w:rsidR="00BE0AAA" w:rsidRPr="00BE0AAA" w:rsidRDefault="00BE0AAA" w:rsidP="00BE0AAA">
      <w:pPr>
        <w:widowControl w:val="0"/>
        <w:ind w:left="5670"/>
        <w:jc w:val="right"/>
        <w:rPr>
          <w:sz w:val="22"/>
          <w:szCs w:val="22"/>
        </w:rPr>
      </w:pPr>
      <w:r w:rsidRPr="00BE0AAA">
        <w:rPr>
          <w:sz w:val="22"/>
          <w:szCs w:val="22"/>
        </w:rPr>
        <w:t>№_____ от «___» ________ 20__</w:t>
      </w:r>
    </w:p>
    <w:p w:rsidR="00BE0AAA" w:rsidRPr="00BE0AAA" w:rsidRDefault="00BE0AAA" w:rsidP="00BE0AAA">
      <w:pPr>
        <w:tabs>
          <w:tab w:val="left" w:pos="12060"/>
          <w:tab w:val="left" w:pos="12600"/>
        </w:tabs>
        <w:ind w:right="-1"/>
        <w:jc w:val="center"/>
        <w:rPr>
          <w:sz w:val="22"/>
          <w:szCs w:val="22"/>
        </w:rPr>
      </w:pPr>
    </w:p>
    <w:p w:rsidR="00BE0AAA" w:rsidRPr="0003780A" w:rsidRDefault="00BE0AAA" w:rsidP="00BE0AAA">
      <w:pPr>
        <w:tabs>
          <w:tab w:val="left" w:pos="12060"/>
          <w:tab w:val="left" w:pos="12600"/>
        </w:tabs>
        <w:ind w:left="4680" w:right="-1"/>
        <w:jc w:val="center"/>
        <w:rPr>
          <w:b/>
          <w:sz w:val="22"/>
          <w:szCs w:val="22"/>
        </w:rPr>
      </w:pPr>
    </w:p>
    <w:p w:rsidR="00BE0AAA" w:rsidRPr="0003780A" w:rsidRDefault="00BE0AAA" w:rsidP="00BE0AAA">
      <w:pPr>
        <w:tabs>
          <w:tab w:val="left" w:pos="1418"/>
        </w:tabs>
        <w:jc w:val="center"/>
        <w:rPr>
          <w:b/>
          <w:sz w:val="22"/>
          <w:szCs w:val="22"/>
        </w:rPr>
      </w:pPr>
      <w:r w:rsidRPr="0003780A">
        <w:rPr>
          <w:b/>
          <w:sz w:val="22"/>
          <w:szCs w:val="22"/>
        </w:rPr>
        <w:t>ЛОКАЛЬНЫ</w:t>
      </w:r>
      <w:r w:rsidR="0003780A" w:rsidRPr="0003780A">
        <w:rPr>
          <w:b/>
          <w:sz w:val="22"/>
          <w:szCs w:val="22"/>
        </w:rPr>
        <w:t>Й</w:t>
      </w:r>
      <w:r w:rsidRPr="0003780A">
        <w:rPr>
          <w:b/>
          <w:sz w:val="22"/>
          <w:szCs w:val="22"/>
        </w:rPr>
        <w:t xml:space="preserve"> СМЕТНЫ</w:t>
      </w:r>
      <w:r w:rsidR="0003780A" w:rsidRPr="0003780A">
        <w:rPr>
          <w:b/>
          <w:sz w:val="22"/>
          <w:szCs w:val="22"/>
        </w:rPr>
        <w:t>Й РАСЧЕТ</w:t>
      </w:r>
    </w:p>
    <w:p w:rsidR="00BE0AAA" w:rsidRPr="00BE0AAA"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BE0AAA" w:rsidTr="00B716A7">
        <w:tc>
          <w:tcPr>
            <w:tcW w:w="4785" w:type="dxa"/>
          </w:tcPr>
          <w:p w:rsidR="00BE0AAA" w:rsidRPr="00BE0AAA" w:rsidRDefault="00BE0AAA" w:rsidP="00B716A7">
            <w:pPr>
              <w:keepNext/>
              <w:keepLines/>
            </w:pPr>
          </w:p>
          <w:p w:rsidR="00BE0AAA" w:rsidRPr="00BE0AAA" w:rsidRDefault="00BE0AAA" w:rsidP="00B716A7">
            <w:pPr>
              <w:keepNext/>
              <w:keepLines/>
            </w:pPr>
            <w:r w:rsidRPr="00BE0AAA">
              <w:rPr>
                <w:sz w:val="22"/>
                <w:szCs w:val="22"/>
              </w:rPr>
              <w:t>Заказчик</w:t>
            </w:r>
          </w:p>
        </w:tc>
        <w:tc>
          <w:tcPr>
            <w:tcW w:w="4786" w:type="dxa"/>
          </w:tcPr>
          <w:p w:rsidR="00BE0AAA" w:rsidRPr="00BE0AAA" w:rsidRDefault="00BE0AAA" w:rsidP="00B716A7">
            <w:pPr>
              <w:keepNext/>
              <w:keepLines/>
              <w:jc w:val="center"/>
            </w:pPr>
          </w:p>
          <w:p w:rsidR="00BE0AAA" w:rsidRPr="00BE0AAA" w:rsidRDefault="00BE0AAA" w:rsidP="00B716A7">
            <w:pPr>
              <w:keepNext/>
              <w:keepLines/>
            </w:pPr>
            <w:r w:rsidRPr="00BE0AAA">
              <w:rPr>
                <w:sz w:val="22"/>
                <w:szCs w:val="22"/>
              </w:rPr>
              <w:t xml:space="preserve">Подрядчик </w:t>
            </w:r>
          </w:p>
        </w:tc>
      </w:tr>
    </w:tbl>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_______________/ ___________/           _______________/ ____________/</w:t>
      </w:r>
    </w:p>
    <w:p w:rsidR="00BE0AAA" w:rsidRPr="00BE0AAA" w:rsidRDefault="00BE0AAA" w:rsidP="00BE0AAA">
      <w:pPr>
        <w:autoSpaceDE w:val="0"/>
        <w:autoSpaceDN w:val="0"/>
        <w:adjustRightInd w:val="0"/>
        <w:rPr>
          <w:rFonts w:eastAsia="Calibri"/>
          <w:sz w:val="22"/>
          <w:szCs w:val="22"/>
        </w:rPr>
      </w:pPr>
      <w:r w:rsidRPr="00BE0AAA">
        <w:rPr>
          <w:rFonts w:eastAsia="Calibri"/>
          <w:sz w:val="22"/>
          <w:szCs w:val="22"/>
        </w:rPr>
        <w:t>«___» ____________ 20__</w:t>
      </w:r>
      <w:r w:rsidRPr="00BE0AAA">
        <w:rPr>
          <w:rFonts w:eastAsia="Calibri"/>
          <w:sz w:val="22"/>
          <w:szCs w:val="22"/>
        </w:rPr>
        <w:tab/>
        <w:t xml:space="preserve">                  «___» ___________ 20__</w:t>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5027"/>
          <w:tab w:val="left" w:pos="12060"/>
          <w:tab w:val="left" w:pos="12600"/>
        </w:tabs>
        <w:ind w:left="4680" w:right="-1"/>
        <w:rPr>
          <w:sz w:val="22"/>
          <w:szCs w:val="22"/>
        </w:rPr>
      </w:pPr>
      <w:r w:rsidRPr="00BE0AAA">
        <w:rPr>
          <w:sz w:val="22"/>
          <w:szCs w:val="22"/>
        </w:rPr>
        <w:tab/>
      </w:r>
    </w:p>
    <w:p w:rsidR="00BE0AAA" w:rsidRPr="00BE0AAA" w:rsidRDefault="00BE0AAA" w:rsidP="00BE0AAA">
      <w:pPr>
        <w:tabs>
          <w:tab w:val="left" w:pos="12060"/>
          <w:tab w:val="left" w:pos="12600"/>
        </w:tabs>
        <w:ind w:left="4680" w:right="-1"/>
        <w:jc w:val="center"/>
        <w:rPr>
          <w:sz w:val="22"/>
          <w:szCs w:val="22"/>
        </w:rPr>
      </w:pPr>
    </w:p>
    <w:p w:rsidR="00BE0AAA" w:rsidRPr="00BE0AAA" w:rsidRDefault="00BE0AAA" w:rsidP="00BE0AAA">
      <w:pPr>
        <w:tabs>
          <w:tab w:val="left" w:pos="12060"/>
          <w:tab w:val="left" w:pos="12600"/>
        </w:tabs>
        <w:ind w:left="4680" w:right="-1"/>
        <w:jc w:val="center"/>
        <w:rPr>
          <w:sz w:val="22"/>
          <w:szCs w:val="22"/>
        </w:rPr>
      </w:pPr>
    </w:p>
    <w:p w:rsidR="0090763A" w:rsidRPr="00BE0AAA" w:rsidRDefault="0090763A" w:rsidP="00BE0AAA">
      <w:pPr>
        <w:rPr>
          <w:sz w:val="22"/>
          <w:szCs w:val="22"/>
        </w:rPr>
      </w:pPr>
    </w:p>
    <w:sectPr w:rsidR="0090763A" w:rsidRPr="00BE0AAA" w:rsidSect="0090763A">
      <w:footerReference w:type="even" r:id="rId8"/>
      <w:footerReference w:type="default" r:id="rId9"/>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DCE" w:rsidRDefault="00345DCE">
      <w:r>
        <w:separator/>
      </w:r>
    </w:p>
  </w:endnote>
  <w:endnote w:type="continuationSeparator" w:id="0">
    <w:p w:rsidR="00345DCE" w:rsidRDefault="00345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E8787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end"/>
    </w:r>
  </w:p>
  <w:p w:rsidR="000E1BF8" w:rsidRDefault="000E1BF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BF8" w:rsidRDefault="00E87877" w:rsidP="003A2CE5">
    <w:pPr>
      <w:pStyle w:val="af8"/>
      <w:framePr w:wrap="around" w:vAnchor="text" w:hAnchor="margin" w:xAlign="right" w:y="1"/>
      <w:rPr>
        <w:rStyle w:val="afa"/>
      </w:rPr>
    </w:pPr>
    <w:r>
      <w:rPr>
        <w:rStyle w:val="afa"/>
      </w:rPr>
      <w:fldChar w:fldCharType="begin"/>
    </w:r>
    <w:r w:rsidR="000E1BF8">
      <w:rPr>
        <w:rStyle w:val="afa"/>
      </w:rPr>
      <w:instrText xml:space="preserve">PAGE  </w:instrText>
    </w:r>
    <w:r>
      <w:rPr>
        <w:rStyle w:val="afa"/>
      </w:rPr>
      <w:fldChar w:fldCharType="separate"/>
    </w:r>
    <w:r w:rsidR="002B4EC4">
      <w:rPr>
        <w:rStyle w:val="afa"/>
        <w:noProof/>
      </w:rPr>
      <w:t>11</w:t>
    </w:r>
    <w:r>
      <w:rPr>
        <w:rStyle w:val="afa"/>
      </w:rPr>
      <w:fldChar w:fldCharType="end"/>
    </w:r>
  </w:p>
  <w:p w:rsidR="000E1BF8" w:rsidRDefault="000E1BF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DCE" w:rsidRDefault="00345DCE">
      <w:r>
        <w:separator/>
      </w:r>
    </w:p>
  </w:footnote>
  <w:footnote w:type="continuationSeparator" w:id="0">
    <w:p w:rsidR="00345DCE" w:rsidRDefault="00345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2372"/>
    <w:rsid w:val="0003780A"/>
    <w:rsid w:val="0007726F"/>
    <w:rsid w:val="000E1BF8"/>
    <w:rsid w:val="001103FE"/>
    <w:rsid w:val="00136E50"/>
    <w:rsid w:val="00187057"/>
    <w:rsid w:val="00193B10"/>
    <w:rsid w:val="001B750F"/>
    <w:rsid w:val="00227971"/>
    <w:rsid w:val="002543C0"/>
    <w:rsid w:val="002658A1"/>
    <w:rsid w:val="002750F0"/>
    <w:rsid w:val="00283B45"/>
    <w:rsid w:val="00290567"/>
    <w:rsid w:val="00290582"/>
    <w:rsid w:val="002A34E4"/>
    <w:rsid w:val="002B0F2E"/>
    <w:rsid w:val="002B23A0"/>
    <w:rsid w:val="002B4EC4"/>
    <w:rsid w:val="002C0BF8"/>
    <w:rsid w:val="002C6E45"/>
    <w:rsid w:val="00312FB1"/>
    <w:rsid w:val="00316428"/>
    <w:rsid w:val="00321245"/>
    <w:rsid w:val="00345DCE"/>
    <w:rsid w:val="00361BCB"/>
    <w:rsid w:val="003702BF"/>
    <w:rsid w:val="00387D46"/>
    <w:rsid w:val="003A2CE5"/>
    <w:rsid w:val="004627D6"/>
    <w:rsid w:val="00465077"/>
    <w:rsid w:val="004A61D2"/>
    <w:rsid w:val="004C08DF"/>
    <w:rsid w:val="004E68D9"/>
    <w:rsid w:val="0056168F"/>
    <w:rsid w:val="005707DE"/>
    <w:rsid w:val="00595A3E"/>
    <w:rsid w:val="005B23A1"/>
    <w:rsid w:val="005B6070"/>
    <w:rsid w:val="005F65E8"/>
    <w:rsid w:val="005F67A1"/>
    <w:rsid w:val="00684F41"/>
    <w:rsid w:val="00685F7C"/>
    <w:rsid w:val="0068693B"/>
    <w:rsid w:val="006E2ACA"/>
    <w:rsid w:val="007157B3"/>
    <w:rsid w:val="00736BFE"/>
    <w:rsid w:val="00790591"/>
    <w:rsid w:val="007D3278"/>
    <w:rsid w:val="00820E11"/>
    <w:rsid w:val="00834570"/>
    <w:rsid w:val="00845473"/>
    <w:rsid w:val="0088101F"/>
    <w:rsid w:val="00886BF1"/>
    <w:rsid w:val="008D5666"/>
    <w:rsid w:val="008E58B0"/>
    <w:rsid w:val="008E779C"/>
    <w:rsid w:val="0090763A"/>
    <w:rsid w:val="00947A97"/>
    <w:rsid w:val="00964514"/>
    <w:rsid w:val="00964EB4"/>
    <w:rsid w:val="009E6BA4"/>
    <w:rsid w:val="00A03EAE"/>
    <w:rsid w:val="00A87B6F"/>
    <w:rsid w:val="00AB079D"/>
    <w:rsid w:val="00B315D6"/>
    <w:rsid w:val="00B3696D"/>
    <w:rsid w:val="00B47586"/>
    <w:rsid w:val="00B81F5D"/>
    <w:rsid w:val="00BB2BFB"/>
    <w:rsid w:val="00BC4268"/>
    <w:rsid w:val="00BE0AAA"/>
    <w:rsid w:val="00C108B5"/>
    <w:rsid w:val="00C122AC"/>
    <w:rsid w:val="00C70AB3"/>
    <w:rsid w:val="00CA400B"/>
    <w:rsid w:val="00CD1C66"/>
    <w:rsid w:val="00CD439D"/>
    <w:rsid w:val="00CE4998"/>
    <w:rsid w:val="00D17E55"/>
    <w:rsid w:val="00D27756"/>
    <w:rsid w:val="00D37383"/>
    <w:rsid w:val="00D43F40"/>
    <w:rsid w:val="00DA63A3"/>
    <w:rsid w:val="00DE04E1"/>
    <w:rsid w:val="00E05222"/>
    <w:rsid w:val="00E12764"/>
    <w:rsid w:val="00E43E6C"/>
    <w:rsid w:val="00E43FFB"/>
    <w:rsid w:val="00E87877"/>
    <w:rsid w:val="00E9054B"/>
    <w:rsid w:val="00E953E0"/>
    <w:rsid w:val="00EA0096"/>
    <w:rsid w:val="00EA24E0"/>
    <w:rsid w:val="00EA3E72"/>
    <w:rsid w:val="00EB658B"/>
    <w:rsid w:val="00F06C4A"/>
    <w:rsid w:val="00F636D4"/>
    <w:rsid w:val="00F93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34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448</TotalTime>
  <Pages>14</Pages>
  <Words>6937</Words>
  <Characters>39544</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81</cp:revision>
  <cp:lastPrinted>2017-07-04T04:31:00Z</cp:lastPrinted>
  <dcterms:created xsi:type="dcterms:W3CDTF">2017-07-03T04:40:00Z</dcterms:created>
  <dcterms:modified xsi:type="dcterms:W3CDTF">2019-08-16T08:31:00Z</dcterms:modified>
</cp:coreProperties>
</file>